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42ACE" w14:textId="18DBAB79" w:rsidR="00E96BF1" w:rsidRPr="00735574" w:rsidRDefault="00E96BF1" w:rsidP="00973F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735574">
        <w:rPr>
          <w:rFonts w:asciiTheme="minorHAnsi" w:hAnsiTheme="minorHAnsi" w:cstheme="minorHAnsi"/>
          <w:sz w:val="18"/>
          <w:szCs w:val="18"/>
        </w:rPr>
        <w:t xml:space="preserve">dot.: postępowania o udzielenie zamówienia publicznego.                       </w:t>
      </w:r>
      <w:r w:rsidR="00574067" w:rsidRPr="00735574">
        <w:rPr>
          <w:rFonts w:asciiTheme="minorHAnsi" w:hAnsiTheme="minorHAnsi" w:cstheme="minorHAnsi"/>
          <w:sz w:val="18"/>
          <w:szCs w:val="18"/>
        </w:rPr>
        <w:t xml:space="preserve">         </w:t>
      </w:r>
      <w:r w:rsidRPr="00735574">
        <w:rPr>
          <w:rFonts w:asciiTheme="minorHAnsi" w:hAnsiTheme="minorHAnsi" w:cstheme="minorHAnsi"/>
          <w:sz w:val="18"/>
          <w:szCs w:val="18"/>
        </w:rPr>
        <w:t xml:space="preserve">            </w:t>
      </w:r>
      <w:r w:rsidR="003B777E" w:rsidRPr="00735574">
        <w:rPr>
          <w:rFonts w:asciiTheme="minorHAnsi" w:hAnsiTheme="minorHAnsi" w:cstheme="minorHAnsi"/>
          <w:sz w:val="18"/>
          <w:szCs w:val="18"/>
        </w:rPr>
        <w:t xml:space="preserve">  </w:t>
      </w:r>
      <w:r w:rsidR="00EC5851" w:rsidRPr="00735574">
        <w:rPr>
          <w:rFonts w:asciiTheme="minorHAnsi" w:hAnsiTheme="minorHAnsi" w:cstheme="minorHAnsi"/>
          <w:sz w:val="18"/>
          <w:szCs w:val="18"/>
        </w:rPr>
        <w:t xml:space="preserve">        </w:t>
      </w:r>
      <w:r w:rsidR="00523603" w:rsidRPr="00735574">
        <w:rPr>
          <w:rFonts w:asciiTheme="minorHAnsi" w:hAnsiTheme="minorHAnsi" w:cstheme="minorHAnsi"/>
          <w:sz w:val="18"/>
          <w:szCs w:val="18"/>
        </w:rPr>
        <w:t xml:space="preserve">                      </w:t>
      </w:r>
      <w:r w:rsidR="00EC5851" w:rsidRPr="00735574">
        <w:rPr>
          <w:rFonts w:asciiTheme="minorHAnsi" w:hAnsiTheme="minorHAnsi" w:cstheme="minorHAnsi"/>
          <w:sz w:val="18"/>
          <w:szCs w:val="18"/>
        </w:rPr>
        <w:t xml:space="preserve"> </w:t>
      </w:r>
      <w:r w:rsidR="003B777E" w:rsidRPr="00735574">
        <w:rPr>
          <w:rFonts w:asciiTheme="minorHAnsi" w:hAnsiTheme="minorHAnsi" w:cstheme="minorHAnsi"/>
          <w:sz w:val="18"/>
          <w:szCs w:val="18"/>
        </w:rPr>
        <w:t xml:space="preserve">  </w:t>
      </w:r>
      <w:r w:rsidRPr="00735574">
        <w:rPr>
          <w:rFonts w:asciiTheme="minorHAnsi" w:hAnsiTheme="minorHAnsi" w:cstheme="minorHAnsi"/>
          <w:i/>
          <w:iCs/>
          <w:sz w:val="18"/>
          <w:szCs w:val="18"/>
        </w:rPr>
        <w:t>Załącznik nr 2 do SWZ</w:t>
      </w:r>
    </w:p>
    <w:p w14:paraId="782E4CC0" w14:textId="77777777" w:rsidR="002F4C05" w:rsidRPr="00735574" w:rsidRDefault="002F4C05" w:rsidP="002F4C05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  <w:bookmarkStart w:id="0" w:name="_Hlk121219672"/>
      <w:bookmarkStart w:id="1" w:name="_Hlk193436421"/>
      <w:r w:rsidRPr="00735574">
        <w:rPr>
          <w:rFonts w:asciiTheme="minorHAnsi" w:hAnsiTheme="minorHAnsi" w:cstheme="minorHAnsi"/>
          <w:color w:val="000000" w:themeColor="text1"/>
          <w:sz w:val="20"/>
          <w:szCs w:val="20"/>
        </w:rPr>
        <w:t>Numer sprawy: RG.</w:t>
      </w:r>
      <w:r w:rsidRPr="00735574">
        <w:rPr>
          <w:rFonts w:asciiTheme="minorHAnsi" w:hAnsiTheme="minorHAnsi" w:cstheme="minorHAnsi"/>
          <w:color w:val="000000" w:themeColor="text1"/>
          <w:sz w:val="20"/>
          <w:szCs w:val="20"/>
          <w:highlight w:val="white"/>
        </w:rPr>
        <w:t>271.9.2.20</w:t>
      </w:r>
      <w:r w:rsidRPr="00735574">
        <w:rPr>
          <w:rFonts w:asciiTheme="minorHAnsi" w:hAnsiTheme="minorHAnsi" w:cstheme="minorHAnsi"/>
          <w:color w:val="000000" w:themeColor="text1"/>
          <w:sz w:val="20"/>
          <w:szCs w:val="20"/>
        </w:rPr>
        <w:t>26</w:t>
      </w:r>
    </w:p>
    <w:p w14:paraId="2343640D" w14:textId="77777777" w:rsidR="002F4C05" w:rsidRPr="00735574" w:rsidRDefault="002F4C05" w:rsidP="002F4C05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73557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Nazwa zadania: </w:t>
      </w:r>
      <w:bookmarkStart w:id="2" w:name="_Hlk178662326"/>
      <w:bookmarkEnd w:id="0"/>
      <w:r w:rsidRPr="00735574">
        <w:rPr>
          <w:rFonts w:asciiTheme="minorHAnsi" w:hAnsiTheme="minorHAnsi" w:cstheme="minorHAnsi"/>
          <w:b/>
          <w:bCs/>
          <w:sz w:val="20"/>
          <w:szCs w:val="20"/>
        </w:rPr>
        <w:t>Zakup, dostawa wyposażenia do budynku świetlicy w Trzebiatkowej</w:t>
      </w:r>
      <w:bookmarkEnd w:id="2"/>
      <w:r w:rsidRPr="00735574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44AE7D08" w14:textId="65D5D855" w:rsidR="009D7B59" w:rsidRPr="00735574" w:rsidRDefault="009D7B59" w:rsidP="009D7B5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bookmarkEnd w:id="1"/>
    <w:p w14:paraId="768E2229" w14:textId="5064519F" w:rsidR="0057736D" w:rsidRPr="00A90C44" w:rsidRDefault="00E96BF1" w:rsidP="00973F6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A90C44">
        <w:rPr>
          <w:rFonts w:asciiTheme="minorHAnsi" w:hAnsiTheme="minorHAnsi" w:cstheme="minorHAnsi"/>
          <w:b/>
          <w:bCs/>
          <w:sz w:val="24"/>
          <w:szCs w:val="24"/>
        </w:rPr>
        <w:t>ZESTAWIENIE CENOWE</w:t>
      </w:r>
    </w:p>
    <w:p w14:paraId="2B2E08BA" w14:textId="4D8416F2" w:rsidR="00E96BF1" w:rsidRPr="00A90C44" w:rsidRDefault="00E96BF1" w:rsidP="00973F6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A90C44">
        <w:rPr>
          <w:rFonts w:asciiTheme="minorHAnsi" w:hAnsiTheme="minorHAnsi" w:cstheme="minorHAnsi"/>
          <w:b/>
          <w:bCs/>
          <w:sz w:val="24"/>
          <w:szCs w:val="24"/>
        </w:rPr>
        <w:t>Oferta</w:t>
      </w:r>
    </w:p>
    <w:p w14:paraId="7F50F650" w14:textId="77777777" w:rsidR="002E5056" w:rsidRPr="00A90C44" w:rsidRDefault="002E5056" w:rsidP="002E5056">
      <w:pPr>
        <w:spacing w:after="0" w:line="360" w:lineRule="auto"/>
        <w:jc w:val="center"/>
        <w:rPr>
          <w:rFonts w:asciiTheme="minorHAnsi" w:hAnsiTheme="minorHAnsi" w:cstheme="minorHAnsi"/>
          <w:b/>
          <w:bCs/>
          <w:color w:val="00B050"/>
          <w:sz w:val="24"/>
          <w:szCs w:val="24"/>
        </w:rPr>
      </w:pPr>
      <w:r w:rsidRPr="00A90C44">
        <w:rPr>
          <w:rFonts w:asciiTheme="minorHAnsi" w:hAnsiTheme="minorHAnsi" w:cstheme="minorHAnsi"/>
          <w:b/>
          <w:bCs/>
          <w:color w:val="00B050"/>
          <w:sz w:val="24"/>
          <w:szCs w:val="24"/>
          <w:u w:val="single"/>
        </w:rPr>
        <w:t>UWAGA: Załącznik ten Wykonawca składa wraz z ofertą.</w:t>
      </w:r>
    </w:p>
    <w:p w14:paraId="2BA8AEA8" w14:textId="77777777" w:rsidR="0057736D" w:rsidRPr="00735574" w:rsidRDefault="0057736D" w:rsidP="00973F63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r w:rsidRPr="00735574">
        <w:rPr>
          <w:rFonts w:asciiTheme="minorHAnsi" w:hAnsiTheme="minorHAnsi" w:cstheme="minorHAnsi"/>
          <w:b/>
          <w:bCs/>
          <w:sz w:val="20"/>
          <w:szCs w:val="20"/>
        </w:rPr>
        <w:t>Dane dotyczące wykonawcy</w:t>
      </w:r>
      <w:r w:rsidRPr="0073557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1413801" w14:textId="3394A882" w:rsidR="0057736D" w:rsidRPr="00735574" w:rsidRDefault="0057736D" w:rsidP="00973F63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r w:rsidRPr="00735574">
        <w:rPr>
          <w:rFonts w:asciiTheme="minorHAnsi" w:hAnsiTheme="minorHAnsi" w:cstheme="minorHAnsi"/>
          <w:sz w:val="20"/>
          <w:szCs w:val="20"/>
        </w:rPr>
        <w:t>Nazwa wykonawcy</w:t>
      </w:r>
      <w:r w:rsidR="00CB5634" w:rsidRPr="00735574">
        <w:rPr>
          <w:rFonts w:asciiTheme="minorHAnsi" w:hAnsiTheme="minorHAnsi" w:cstheme="minorHAnsi"/>
          <w:sz w:val="20"/>
          <w:szCs w:val="20"/>
        </w:rPr>
        <w:t xml:space="preserve">: </w:t>
      </w:r>
      <w:r w:rsidRPr="00735574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</w:t>
      </w:r>
    </w:p>
    <w:p w14:paraId="3E0E3117" w14:textId="3D691742" w:rsidR="0057736D" w:rsidRPr="00735574" w:rsidRDefault="0057736D" w:rsidP="00973F63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r w:rsidRPr="00735574">
        <w:rPr>
          <w:rFonts w:asciiTheme="minorHAnsi" w:hAnsiTheme="minorHAnsi" w:cstheme="minorHAnsi"/>
          <w:sz w:val="20"/>
          <w:szCs w:val="20"/>
        </w:rPr>
        <w:t>Adres wykonawcy</w:t>
      </w:r>
      <w:r w:rsidR="00CB5634" w:rsidRPr="00735574">
        <w:rPr>
          <w:rFonts w:asciiTheme="minorHAnsi" w:hAnsiTheme="minorHAnsi" w:cstheme="minorHAnsi"/>
          <w:sz w:val="20"/>
          <w:szCs w:val="20"/>
        </w:rPr>
        <w:t xml:space="preserve">: </w:t>
      </w:r>
      <w:r w:rsidRPr="00735574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</w:t>
      </w:r>
    </w:p>
    <w:p w14:paraId="417E1812" w14:textId="03AE0590" w:rsidR="0057736D" w:rsidRPr="00735574" w:rsidRDefault="0057736D" w:rsidP="00973F63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r w:rsidRPr="00735574">
        <w:rPr>
          <w:rFonts w:asciiTheme="minorHAnsi" w:hAnsiTheme="minorHAnsi" w:cstheme="minorHAnsi"/>
          <w:sz w:val="20"/>
          <w:szCs w:val="20"/>
        </w:rPr>
        <w:t>Miejscowość</w:t>
      </w:r>
      <w:r w:rsidR="00CB5634" w:rsidRPr="00735574">
        <w:rPr>
          <w:rFonts w:asciiTheme="minorHAnsi" w:hAnsiTheme="minorHAnsi" w:cstheme="minorHAnsi"/>
          <w:sz w:val="20"/>
          <w:szCs w:val="20"/>
        </w:rPr>
        <w:t>:</w:t>
      </w:r>
      <w:r w:rsidRPr="00735574">
        <w:rPr>
          <w:rFonts w:asciiTheme="minorHAnsi" w:hAnsiTheme="minorHAnsi" w:cstheme="minorHAnsi"/>
          <w:sz w:val="20"/>
          <w:szCs w:val="20"/>
        </w:rPr>
        <w:t xml:space="preserve"> ................................................</w:t>
      </w:r>
      <w:r w:rsidRPr="00735574">
        <w:rPr>
          <w:rFonts w:asciiTheme="minorHAnsi" w:hAnsiTheme="minorHAnsi" w:cstheme="minorHAnsi"/>
          <w:sz w:val="20"/>
          <w:szCs w:val="20"/>
        </w:rPr>
        <w:tab/>
      </w:r>
      <w:r w:rsidRPr="00735574">
        <w:rPr>
          <w:rFonts w:asciiTheme="minorHAnsi" w:hAnsiTheme="minorHAnsi" w:cstheme="minorHAnsi"/>
          <w:sz w:val="20"/>
          <w:szCs w:val="20"/>
        </w:rPr>
        <w:tab/>
      </w:r>
      <w:r w:rsidR="00574067" w:rsidRPr="00735574">
        <w:rPr>
          <w:rFonts w:asciiTheme="minorHAnsi" w:hAnsiTheme="minorHAnsi" w:cstheme="minorHAnsi"/>
          <w:sz w:val="20"/>
          <w:szCs w:val="20"/>
        </w:rPr>
        <w:t xml:space="preserve">                                        </w:t>
      </w:r>
      <w:r w:rsidRPr="00735574">
        <w:rPr>
          <w:rFonts w:asciiTheme="minorHAnsi" w:hAnsiTheme="minorHAnsi" w:cstheme="minorHAnsi"/>
          <w:sz w:val="20"/>
          <w:szCs w:val="20"/>
        </w:rPr>
        <w:tab/>
        <w:t>Data .....................</w:t>
      </w:r>
    </w:p>
    <w:p w14:paraId="56CA1468" w14:textId="77777777" w:rsidR="00E96BF1" w:rsidRPr="00735574" w:rsidRDefault="00E96BF1" w:rsidP="00973F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eastAsiaTheme="majorEastAsia" w:hAnsiTheme="minorHAnsi" w:cstheme="minorHAnsi"/>
          <w:b/>
          <w:bCs/>
          <w:sz w:val="20"/>
          <w:szCs w:val="20"/>
        </w:rPr>
      </w:pPr>
    </w:p>
    <w:p w14:paraId="20918566" w14:textId="4E66BF6A" w:rsidR="0057736D" w:rsidRPr="00735574" w:rsidRDefault="0057736D" w:rsidP="00973F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735574">
        <w:rPr>
          <w:rFonts w:asciiTheme="minorHAnsi" w:hAnsiTheme="minorHAnsi" w:cstheme="minorHAnsi"/>
          <w:b/>
          <w:bCs/>
          <w:sz w:val="20"/>
          <w:szCs w:val="20"/>
        </w:rPr>
        <w:t>Dane dotyczące zamawiającego</w:t>
      </w:r>
    </w:p>
    <w:p w14:paraId="09B756E6" w14:textId="4424A0A2" w:rsidR="00AE3A0D" w:rsidRPr="00735574" w:rsidRDefault="00AE3A0D" w:rsidP="00973F63">
      <w:pPr>
        <w:widowControl w:val="0"/>
        <w:tabs>
          <w:tab w:val="left" w:pos="2840"/>
        </w:tabs>
        <w:autoSpaceDE w:val="0"/>
        <w:autoSpaceDN w:val="0"/>
        <w:adjustRightInd w:val="0"/>
        <w:spacing w:after="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35574">
        <w:rPr>
          <w:rFonts w:asciiTheme="minorHAnsi" w:eastAsia="Times New Roman" w:hAnsiTheme="minorHAnsi" w:cstheme="minorHAnsi"/>
          <w:sz w:val="20"/>
          <w:szCs w:val="20"/>
          <w:lang w:eastAsia="pl-PL"/>
        </w:rPr>
        <w:t>Nazwa zamawiającego:</w:t>
      </w:r>
      <w:r w:rsidR="0002359D" w:rsidRPr="00735574">
        <w:rPr>
          <w:rFonts w:asciiTheme="minorHAnsi" w:eastAsia="Times New Roman" w:hAnsiTheme="minorHAnsi" w:cstheme="minorHAnsi"/>
          <w:b/>
          <w:bCs/>
          <w:sz w:val="20"/>
          <w:szCs w:val="20"/>
          <w:highlight w:val="white"/>
          <w:lang w:eastAsia="pl-PL"/>
        </w:rPr>
        <w:t xml:space="preserve"> </w:t>
      </w:r>
      <w:r w:rsidR="00BF4B9A" w:rsidRPr="00735574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Gmin</w:t>
      </w:r>
      <w:r w:rsidR="00DD3302" w:rsidRPr="00735574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a</w:t>
      </w:r>
      <w:r w:rsidR="00BF4B9A" w:rsidRPr="00735574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 Tuchomie</w:t>
      </w:r>
    </w:p>
    <w:p w14:paraId="598D7BE9" w14:textId="671A22E4" w:rsidR="00AE3A0D" w:rsidRPr="00735574" w:rsidRDefault="00AE3A0D" w:rsidP="00973F63">
      <w:pPr>
        <w:widowControl w:val="0"/>
        <w:tabs>
          <w:tab w:val="left" w:pos="2840"/>
        </w:tabs>
        <w:autoSpaceDE w:val="0"/>
        <w:autoSpaceDN w:val="0"/>
        <w:adjustRightInd w:val="0"/>
        <w:spacing w:after="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35574">
        <w:rPr>
          <w:rFonts w:asciiTheme="minorHAnsi" w:eastAsia="Times New Roman" w:hAnsiTheme="minorHAnsi" w:cstheme="minorHAnsi"/>
          <w:sz w:val="20"/>
          <w:szCs w:val="20"/>
          <w:lang w:eastAsia="pl-PL"/>
        </w:rPr>
        <w:t>Adres zamawiającego:</w:t>
      </w:r>
      <w:r w:rsidR="0002359D" w:rsidRPr="00735574">
        <w:rPr>
          <w:rFonts w:asciiTheme="minorHAnsi" w:eastAsia="Times New Roman" w:hAnsiTheme="minorHAnsi" w:cstheme="minorHAnsi"/>
          <w:sz w:val="20"/>
          <w:szCs w:val="20"/>
          <w:highlight w:val="white"/>
          <w:lang w:eastAsia="pl-PL"/>
        </w:rPr>
        <w:t xml:space="preserve"> </w:t>
      </w:r>
      <w:r w:rsidRPr="00735574">
        <w:rPr>
          <w:rFonts w:asciiTheme="minorHAnsi" w:eastAsia="Times New Roman" w:hAnsiTheme="minorHAnsi" w:cstheme="minorHAnsi"/>
          <w:sz w:val="20"/>
          <w:szCs w:val="20"/>
          <w:highlight w:val="white"/>
          <w:lang w:eastAsia="pl-PL"/>
        </w:rPr>
        <w:t>Jana III Sobieskiego 1</w:t>
      </w:r>
      <w:r w:rsidR="00DD3302" w:rsidRPr="00735574">
        <w:rPr>
          <w:rFonts w:asciiTheme="minorHAnsi" w:eastAsia="Times New Roman" w:hAnsiTheme="minorHAnsi" w:cstheme="minorHAnsi"/>
          <w:sz w:val="20"/>
          <w:szCs w:val="20"/>
          <w:lang w:eastAsia="pl-PL"/>
        </w:rPr>
        <w:t>6</w:t>
      </w:r>
    </w:p>
    <w:p w14:paraId="23D788FD" w14:textId="6368D38E" w:rsidR="00AE3A0D" w:rsidRPr="00735574" w:rsidRDefault="00AE3A0D" w:rsidP="00973F63">
      <w:pPr>
        <w:widowControl w:val="0"/>
        <w:tabs>
          <w:tab w:val="left" w:pos="2840"/>
        </w:tabs>
        <w:autoSpaceDE w:val="0"/>
        <w:autoSpaceDN w:val="0"/>
        <w:adjustRightInd w:val="0"/>
        <w:spacing w:after="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35574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Kod Miejscowość: </w:t>
      </w:r>
      <w:r w:rsidRPr="00735574">
        <w:rPr>
          <w:rFonts w:asciiTheme="minorHAnsi" w:eastAsia="Times New Roman" w:hAnsiTheme="minorHAnsi" w:cstheme="minorHAnsi"/>
          <w:sz w:val="20"/>
          <w:szCs w:val="20"/>
          <w:highlight w:val="white"/>
          <w:lang w:eastAsia="pl-PL"/>
        </w:rPr>
        <w:t>77-133</w:t>
      </w:r>
      <w:r w:rsidRPr="00735574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735574">
        <w:rPr>
          <w:rFonts w:asciiTheme="minorHAnsi" w:eastAsia="Times New Roman" w:hAnsiTheme="minorHAnsi" w:cstheme="minorHAnsi"/>
          <w:sz w:val="20"/>
          <w:szCs w:val="20"/>
          <w:highlight w:val="white"/>
          <w:lang w:eastAsia="pl-PL"/>
        </w:rPr>
        <w:t>Tuchomie</w:t>
      </w:r>
    </w:p>
    <w:p w14:paraId="7B0817C0" w14:textId="77777777" w:rsidR="0090295D" w:rsidRPr="00735574" w:rsidRDefault="0090295D" w:rsidP="00973F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0B57BDB" w14:textId="77777777" w:rsidR="0057736D" w:rsidRPr="00735574" w:rsidRDefault="0057736D" w:rsidP="00973F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735574">
        <w:rPr>
          <w:rFonts w:asciiTheme="minorHAnsi" w:hAnsiTheme="minorHAnsi" w:cstheme="minorHAnsi"/>
          <w:b/>
          <w:bCs/>
          <w:sz w:val="20"/>
          <w:szCs w:val="20"/>
        </w:rPr>
        <w:t>Zobowiązania wykonawcy</w:t>
      </w:r>
    </w:p>
    <w:p w14:paraId="04759DEF" w14:textId="7BC0A493" w:rsidR="00D7149B" w:rsidRDefault="0057736D" w:rsidP="004E6A11">
      <w:pPr>
        <w:spacing w:after="0" w:line="360" w:lineRule="auto"/>
        <w:jc w:val="both"/>
        <w:rPr>
          <w:rFonts w:asciiTheme="minorHAnsi" w:hAnsiTheme="minorHAnsi" w:cstheme="minorHAnsi"/>
          <w:b/>
          <w:iCs/>
          <w:sz w:val="20"/>
          <w:szCs w:val="20"/>
        </w:rPr>
      </w:pPr>
      <w:r w:rsidRPr="00735574">
        <w:rPr>
          <w:rFonts w:asciiTheme="minorHAnsi" w:hAnsiTheme="minorHAnsi" w:cstheme="minorHAnsi"/>
          <w:sz w:val="20"/>
          <w:szCs w:val="20"/>
        </w:rPr>
        <w:t xml:space="preserve">Nawiązując do ogłoszenia o zamówieniu publicznym na </w:t>
      </w:r>
      <w:r w:rsidR="005A320E" w:rsidRPr="00735574">
        <w:rPr>
          <w:rFonts w:asciiTheme="minorHAnsi" w:hAnsiTheme="minorHAnsi" w:cstheme="minorHAnsi"/>
          <w:b/>
          <w:bCs/>
          <w:sz w:val="20"/>
          <w:szCs w:val="20"/>
        </w:rPr>
        <w:t xml:space="preserve">Zakup, dostawa wyposażenia do budynku świetlicy w Trzebiatkowej, </w:t>
      </w:r>
      <w:r w:rsidR="0002359D" w:rsidRPr="00735574">
        <w:rPr>
          <w:rFonts w:asciiTheme="minorHAnsi" w:hAnsiTheme="minorHAnsi" w:cstheme="minorHAnsi"/>
          <w:sz w:val="20"/>
          <w:szCs w:val="20"/>
        </w:rPr>
        <w:t>nu</w:t>
      </w:r>
      <w:r w:rsidRPr="00735574">
        <w:rPr>
          <w:rFonts w:asciiTheme="minorHAnsi" w:hAnsiTheme="minorHAnsi" w:cstheme="minorHAnsi"/>
          <w:sz w:val="20"/>
          <w:szCs w:val="20"/>
        </w:rPr>
        <w:t xml:space="preserve">mer sprawy: </w:t>
      </w:r>
      <w:r w:rsidR="00DD3302" w:rsidRPr="00735574">
        <w:rPr>
          <w:rFonts w:asciiTheme="minorHAnsi" w:hAnsiTheme="minorHAnsi" w:cstheme="minorHAnsi"/>
          <w:sz w:val="20"/>
          <w:szCs w:val="20"/>
        </w:rPr>
        <w:t>RG.</w:t>
      </w:r>
      <w:r w:rsidR="00DD3302" w:rsidRPr="00735574">
        <w:rPr>
          <w:rFonts w:asciiTheme="minorHAnsi" w:hAnsiTheme="minorHAnsi" w:cstheme="minorHAnsi"/>
          <w:sz w:val="20"/>
          <w:szCs w:val="20"/>
          <w:highlight w:val="white"/>
        </w:rPr>
        <w:t>271.</w:t>
      </w:r>
      <w:r w:rsidR="005A320E" w:rsidRPr="00735574">
        <w:rPr>
          <w:rFonts w:asciiTheme="minorHAnsi" w:hAnsiTheme="minorHAnsi" w:cstheme="minorHAnsi"/>
          <w:sz w:val="20"/>
          <w:szCs w:val="20"/>
          <w:highlight w:val="white"/>
        </w:rPr>
        <w:t>9</w:t>
      </w:r>
      <w:r w:rsidR="00DD3302" w:rsidRPr="00735574">
        <w:rPr>
          <w:rFonts w:asciiTheme="minorHAnsi" w:hAnsiTheme="minorHAnsi" w:cstheme="minorHAnsi"/>
          <w:sz w:val="20"/>
          <w:szCs w:val="20"/>
          <w:highlight w:val="white"/>
        </w:rPr>
        <w:t>.</w:t>
      </w:r>
      <w:r w:rsidR="005A320E" w:rsidRPr="00735574">
        <w:rPr>
          <w:rFonts w:asciiTheme="minorHAnsi" w:hAnsiTheme="minorHAnsi" w:cstheme="minorHAnsi"/>
          <w:sz w:val="20"/>
          <w:szCs w:val="20"/>
          <w:highlight w:val="white"/>
        </w:rPr>
        <w:t>2.</w:t>
      </w:r>
      <w:r w:rsidR="00DD3302" w:rsidRPr="00735574">
        <w:rPr>
          <w:rFonts w:asciiTheme="minorHAnsi" w:hAnsiTheme="minorHAnsi" w:cstheme="minorHAnsi"/>
          <w:sz w:val="20"/>
          <w:szCs w:val="20"/>
          <w:highlight w:val="white"/>
        </w:rPr>
        <w:t>20</w:t>
      </w:r>
      <w:r w:rsidR="00DD3302" w:rsidRPr="00735574">
        <w:rPr>
          <w:rFonts w:asciiTheme="minorHAnsi" w:hAnsiTheme="minorHAnsi" w:cstheme="minorHAnsi"/>
          <w:sz w:val="20"/>
          <w:szCs w:val="20"/>
        </w:rPr>
        <w:t>2</w:t>
      </w:r>
      <w:r w:rsidR="005A320E" w:rsidRPr="00735574">
        <w:rPr>
          <w:rFonts w:asciiTheme="minorHAnsi" w:hAnsiTheme="minorHAnsi" w:cstheme="minorHAnsi"/>
          <w:sz w:val="20"/>
          <w:szCs w:val="20"/>
        </w:rPr>
        <w:t>6</w:t>
      </w:r>
      <w:r w:rsidR="00DD3302" w:rsidRPr="00735574">
        <w:rPr>
          <w:rFonts w:asciiTheme="minorHAnsi" w:hAnsiTheme="minorHAnsi" w:cstheme="minorHAnsi"/>
          <w:sz w:val="20"/>
          <w:szCs w:val="20"/>
        </w:rPr>
        <w:t xml:space="preserve"> </w:t>
      </w:r>
      <w:r w:rsidRPr="00735574">
        <w:rPr>
          <w:rFonts w:asciiTheme="minorHAnsi" w:hAnsiTheme="minorHAnsi" w:cstheme="minorHAnsi"/>
          <w:sz w:val="20"/>
          <w:szCs w:val="20"/>
        </w:rPr>
        <w:t>oferujemy wykonanie zamówienia, zgodnie z wymogami Specyfikacji Warunków Zamówienia za cenę:</w:t>
      </w:r>
      <w:r w:rsidR="00D7149B" w:rsidRPr="00735574">
        <w:rPr>
          <w:rFonts w:asciiTheme="minorHAnsi" w:hAnsiTheme="minorHAnsi" w:cstheme="minorHAnsi"/>
          <w:b/>
          <w:iCs/>
          <w:sz w:val="20"/>
          <w:szCs w:val="20"/>
        </w:rPr>
        <w:t xml:space="preserve"> </w:t>
      </w:r>
    </w:p>
    <w:p w14:paraId="0F793BA9" w14:textId="141100EA" w:rsidR="00251EED" w:rsidRPr="005F33F1" w:rsidRDefault="00251EED" w:rsidP="00251EED">
      <w:pPr>
        <w:pStyle w:val="Akapitzlist"/>
        <w:widowControl w:val="0"/>
        <w:numPr>
          <w:ilvl w:val="0"/>
          <w:numId w:val="40"/>
        </w:numPr>
        <w:shd w:val="clear" w:color="auto" w:fill="FFFF00"/>
        <w:autoSpaceDE w:val="0"/>
        <w:spacing w:after="0" w:line="240" w:lineRule="auto"/>
        <w:ind w:left="284" w:hanging="142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</w:pPr>
      <w:bookmarkStart w:id="3" w:name="_Hlk192591095"/>
      <w:r w:rsidRPr="005F33F1"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>Zadanie nr 1 – Dostawa Sprzętu komputerowego, multimedialnego:</w:t>
      </w:r>
    </w:p>
    <w:tbl>
      <w:tblPr>
        <w:tblW w:w="8997" w:type="dxa"/>
        <w:tblInd w:w="496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  <w:tblCaption w:val="Formularz ofertowy"/>
        <w:tblDescription w:val="Formularz ofertowy"/>
      </w:tblPr>
      <w:tblGrid>
        <w:gridCol w:w="567"/>
        <w:gridCol w:w="3327"/>
        <w:gridCol w:w="1275"/>
        <w:gridCol w:w="3828"/>
      </w:tblGrid>
      <w:tr w:rsidR="00F9089C" w:rsidRPr="00735574" w14:paraId="3F1F1F9F" w14:textId="30D5DA24" w:rsidTr="00A90C44">
        <w:trPr>
          <w:trHeight w:val="3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3A75B473" w14:textId="5BD8278C" w:rsidR="00F9089C" w:rsidRPr="00735574" w:rsidRDefault="00F9089C" w:rsidP="001D47B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bookmarkStart w:id="4" w:name="_Hlk177719666"/>
            <w:r w:rsidRPr="00735574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33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50987F4F" w14:textId="0AE9C55E" w:rsidR="00F9089C" w:rsidRPr="00735574" w:rsidRDefault="00F9089C" w:rsidP="001D47B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A"/>
                <w:sz w:val="18"/>
                <w:szCs w:val="18"/>
                <w:lang w:eastAsia="pl-PL"/>
              </w:rPr>
              <w:t>Przedmiot zamówienia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0558EA3F" w14:textId="0DD58685" w:rsidR="00F9089C" w:rsidRPr="00735574" w:rsidRDefault="00F9089C" w:rsidP="001D47B6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35574">
              <w:rPr>
                <w:rFonts w:asciiTheme="minorHAnsi" w:hAnsiTheme="minorHAnsi" w:cstheme="minorHAnsi"/>
                <w:b/>
                <w:sz w:val="18"/>
                <w:szCs w:val="18"/>
              </w:rPr>
              <w:t>Ilość sztuk/</w:t>
            </w:r>
            <w:proofErr w:type="spellStart"/>
            <w:r w:rsidRPr="00735574">
              <w:rPr>
                <w:rFonts w:asciiTheme="minorHAnsi" w:hAnsiTheme="minorHAnsi" w:cstheme="minorHAnsi"/>
                <w:b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38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 w:themeFill="accent1" w:themeFillTint="33"/>
            <w:vAlign w:val="center"/>
          </w:tcPr>
          <w:p w14:paraId="7F6F91FB" w14:textId="77777777" w:rsidR="000D7B1C" w:rsidRDefault="000D7B1C" w:rsidP="000D7B1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35574">
              <w:rPr>
                <w:rFonts w:asciiTheme="minorHAnsi" w:hAnsiTheme="minorHAnsi" w:cstheme="minorHAnsi"/>
                <w:b/>
                <w:sz w:val="18"/>
                <w:szCs w:val="18"/>
              </w:rPr>
              <w:t>Wartość brutto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735574">
              <w:rPr>
                <w:rFonts w:asciiTheme="minorHAnsi" w:hAnsiTheme="minorHAnsi" w:cstheme="minorHAnsi"/>
                <w:b/>
                <w:sz w:val="18"/>
                <w:szCs w:val="18"/>
              </w:rPr>
              <w:t>Łącznie [zł]</w:t>
            </w:r>
          </w:p>
          <w:p w14:paraId="171E7065" w14:textId="764036D4" w:rsidR="00F9089C" w:rsidRPr="00735574" w:rsidRDefault="000D7B1C" w:rsidP="000D7B1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(zawierająca wszystkie ilości sztuk/</w:t>
            </w:r>
            <w:proofErr w:type="spellStart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kpl</w:t>
            </w:r>
            <w:proofErr w:type="spellEnd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) dla danej pozycji L.p.</w:t>
            </w:r>
          </w:p>
        </w:tc>
      </w:tr>
      <w:tr w:rsidR="00F9089C" w:rsidRPr="00735574" w14:paraId="71AC931B" w14:textId="1097D6C6" w:rsidTr="00A90C44">
        <w:trPr>
          <w:trHeight w:val="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13F85" w14:textId="55DBB397" w:rsidR="00F9089C" w:rsidRPr="00735574" w:rsidRDefault="00F9089C" w:rsidP="001D47B6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3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C96D" w14:textId="3D89F2A7" w:rsidR="00F9089C" w:rsidRPr="00A62FB3" w:rsidRDefault="00F9089C" w:rsidP="001D47B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62FB3">
              <w:rPr>
                <w:rFonts w:asciiTheme="minorHAnsi" w:hAnsiTheme="minorHAnsi" w:cstheme="minorHAnsi"/>
                <w:b/>
                <w:sz w:val="20"/>
                <w:szCs w:val="20"/>
              </w:rPr>
              <w:t>Program komputerowy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3AF4" w14:textId="4AB795F4" w:rsidR="00F9089C" w:rsidRPr="00A62FB3" w:rsidRDefault="00F9089C" w:rsidP="001D47B6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62FB3">
              <w:rPr>
                <w:rFonts w:asciiTheme="minorHAnsi" w:hAnsiTheme="minorHAnsi" w:cstheme="minorHAnsi"/>
                <w:bCs/>
                <w:sz w:val="20"/>
                <w:szCs w:val="20"/>
              </w:rPr>
              <w:t>1 szt.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727F9" w14:textId="3CE22537" w:rsidR="00F9089C" w:rsidRPr="00735574" w:rsidRDefault="00F9089C" w:rsidP="001D47B6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9089C" w:rsidRPr="00735574" w14:paraId="0A2FFF62" w14:textId="77777777" w:rsidTr="00A90C44">
        <w:trPr>
          <w:trHeight w:val="1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96B7F" w14:textId="4E230240" w:rsidR="00F9089C" w:rsidRPr="00735574" w:rsidRDefault="00F9089C" w:rsidP="00902F99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3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C7CC" w14:textId="7632C6C5" w:rsidR="00F9089C" w:rsidRPr="00A62FB3" w:rsidRDefault="00F9089C" w:rsidP="00902F9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62FB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Komputer stacjonarny z oprogramowaniem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9CB8" w14:textId="4ECA8E47" w:rsidR="00F9089C" w:rsidRPr="00A62FB3" w:rsidRDefault="00F9089C" w:rsidP="00902F99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62FB3">
              <w:rPr>
                <w:rFonts w:asciiTheme="minorHAnsi" w:hAnsiTheme="minorHAnsi" w:cstheme="minorHAnsi"/>
                <w:bCs/>
                <w:sz w:val="20"/>
                <w:szCs w:val="20"/>
              </w:rPr>
              <w:t>4 szt.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D2F0" w14:textId="77777777" w:rsidR="00F9089C" w:rsidRPr="0084087E" w:rsidRDefault="00F9089C" w:rsidP="00902F99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highlight w:val="red"/>
              </w:rPr>
            </w:pPr>
          </w:p>
        </w:tc>
      </w:tr>
      <w:tr w:rsidR="00F9089C" w:rsidRPr="00735574" w14:paraId="0B2E878D" w14:textId="77777777" w:rsidTr="00A90C44">
        <w:trPr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DA46A" w14:textId="5919AA5E" w:rsidR="00F9089C" w:rsidRDefault="00F9089C" w:rsidP="00251EE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3.1.</w:t>
            </w:r>
          </w:p>
        </w:tc>
        <w:tc>
          <w:tcPr>
            <w:tcW w:w="3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20B2" w14:textId="416C75F6" w:rsidR="00F9089C" w:rsidRPr="00A62FB3" w:rsidRDefault="00F9089C" w:rsidP="00251EED">
            <w:pPr>
              <w:pStyle w:val="Akapitzlist"/>
              <w:widowControl w:val="0"/>
              <w:autoSpaceDE w:val="0"/>
              <w:spacing w:after="0" w:line="240" w:lineRule="auto"/>
              <w:ind w:left="0"/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</w:pPr>
            <w:r w:rsidRPr="00A62FB3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Laptop z oprogramowaniem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0A40" w14:textId="78F62DB7" w:rsidR="00F9089C" w:rsidRPr="00A62FB3" w:rsidRDefault="00F9089C" w:rsidP="00251E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62FB3">
              <w:rPr>
                <w:rFonts w:asciiTheme="minorHAnsi" w:hAnsiTheme="minorHAnsi" w:cstheme="minorHAnsi"/>
                <w:bCs/>
                <w:sz w:val="20"/>
                <w:szCs w:val="20"/>
              </w:rPr>
              <w:t>2 szt.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51475" w14:textId="77777777" w:rsidR="00F9089C" w:rsidRPr="00735574" w:rsidRDefault="00F9089C" w:rsidP="00251E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9089C" w:rsidRPr="00735574" w14:paraId="11A5A58A" w14:textId="77777777" w:rsidTr="00A90C44">
        <w:trPr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7E0C0" w14:textId="01458C3A" w:rsidR="00F9089C" w:rsidRPr="00735574" w:rsidRDefault="00F9089C" w:rsidP="00251EE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3.2.</w:t>
            </w:r>
          </w:p>
        </w:tc>
        <w:tc>
          <w:tcPr>
            <w:tcW w:w="3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FD44" w14:textId="7561F9D2" w:rsidR="00F9089C" w:rsidRPr="00A62FB3" w:rsidRDefault="00F9089C" w:rsidP="00251EED">
            <w:pPr>
              <w:pStyle w:val="Akapitzlist"/>
              <w:widowControl w:val="0"/>
              <w:autoSpaceDE w:val="0"/>
              <w:spacing w:after="0" w:line="240" w:lineRule="auto"/>
              <w:ind w:left="0"/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</w:pPr>
            <w:r w:rsidRPr="00A62FB3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Laptop z oprogramowaniem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F989" w14:textId="21BB699F" w:rsidR="00F9089C" w:rsidRPr="00A62FB3" w:rsidRDefault="00F9089C" w:rsidP="00251E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62FB3">
              <w:rPr>
                <w:rFonts w:asciiTheme="minorHAnsi" w:hAnsiTheme="minorHAnsi" w:cstheme="minorHAnsi"/>
                <w:bCs/>
                <w:sz w:val="20"/>
                <w:szCs w:val="20"/>
              </w:rPr>
              <w:t>2 szt.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07B43" w14:textId="77777777" w:rsidR="00F9089C" w:rsidRPr="00735574" w:rsidRDefault="00F9089C" w:rsidP="00251E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9089C" w:rsidRPr="00735574" w14:paraId="072AB5BC" w14:textId="77777777" w:rsidTr="00A90C44">
        <w:trPr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5AD94" w14:textId="697CBAA0" w:rsidR="00F9089C" w:rsidRPr="00735574" w:rsidRDefault="00F9089C" w:rsidP="00251EE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4.</w:t>
            </w:r>
          </w:p>
        </w:tc>
        <w:tc>
          <w:tcPr>
            <w:tcW w:w="3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F057" w14:textId="40936D6C" w:rsidR="00F9089C" w:rsidRPr="00A62FB3" w:rsidRDefault="00F9089C" w:rsidP="00251EE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62FB3">
              <w:rPr>
                <w:rFonts w:asciiTheme="minorHAnsi" w:hAnsiTheme="minorHAnsi" w:cstheme="minorHAnsi"/>
                <w:b/>
                <w:sz w:val="20"/>
                <w:szCs w:val="20"/>
              </w:rPr>
              <w:t>Rzutnik multimedialny z ekranem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10D2" w14:textId="2DCFB322" w:rsidR="00F9089C" w:rsidRPr="00A62FB3" w:rsidRDefault="00F9089C" w:rsidP="00251E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62FB3">
              <w:rPr>
                <w:rFonts w:asciiTheme="minorHAnsi" w:hAnsiTheme="minorHAnsi" w:cstheme="minorHAnsi"/>
                <w:bCs/>
                <w:sz w:val="20"/>
                <w:szCs w:val="20"/>
              </w:rPr>
              <w:t>1 szt.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58136" w14:textId="77777777" w:rsidR="00F9089C" w:rsidRPr="00735574" w:rsidRDefault="00F9089C" w:rsidP="00251E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9089C" w:rsidRPr="00735574" w14:paraId="7CC98EB2" w14:textId="77777777" w:rsidTr="00A90C44">
        <w:trPr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A9ADB" w14:textId="22DE8473" w:rsidR="00F9089C" w:rsidRPr="00735574" w:rsidRDefault="00F9089C" w:rsidP="00251EE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5.</w:t>
            </w:r>
          </w:p>
        </w:tc>
        <w:tc>
          <w:tcPr>
            <w:tcW w:w="3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87D2" w14:textId="3E206A11" w:rsidR="00F9089C" w:rsidRPr="00A62FB3" w:rsidRDefault="00F9089C" w:rsidP="00251EE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62FB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Tablet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48F9" w14:textId="7C91DD85" w:rsidR="00F9089C" w:rsidRPr="00A62FB3" w:rsidRDefault="00F9089C" w:rsidP="00251E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62FB3">
              <w:rPr>
                <w:rFonts w:asciiTheme="minorHAnsi" w:hAnsiTheme="minorHAnsi" w:cstheme="minorHAnsi"/>
                <w:bCs/>
                <w:sz w:val="20"/>
                <w:szCs w:val="20"/>
              </w:rPr>
              <w:t>10 szt.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C433" w14:textId="77777777" w:rsidR="00F9089C" w:rsidRPr="00735574" w:rsidRDefault="00F9089C" w:rsidP="00251E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9089C" w:rsidRPr="00735574" w14:paraId="3943174D" w14:textId="77777777" w:rsidTr="00A90C44">
        <w:trPr>
          <w:trHeight w:val="2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438A5" w14:textId="0BC4F8D7" w:rsidR="00F9089C" w:rsidRPr="00735574" w:rsidRDefault="00F9089C" w:rsidP="00251EE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6.</w:t>
            </w:r>
          </w:p>
        </w:tc>
        <w:tc>
          <w:tcPr>
            <w:tcW w:w="3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CF89" w14:textId="003FFC3E" w:rsidR="00F9089C" w:rsidRPr="00A62FB3" w:rsidRDefault="00F9089C" w:rsidP="00251EE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62FB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Kamera cyfrowa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7A17" w14:textId="577D62B1" w:rsidR="00F9089C" w:rsidRPr="00A62FB3" w:rsidRDefault="00F9089C" w:rsidP="00251E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62FB3">
              <w:rPr>
                <w:rFonts w:asciiTheme="minorHAnsi" w:hAnsiTheme="minorHAnsi" w:cstheme="minorHAnsi"/>
                <w:bCs/>
                <w:sz w:val="20"/>
                <w:szCs w:val="20"/>
              </w:rPr>
              <w:t>1 szt.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F725C" w14:textId="77777777" w:rsidR="00F9089C" w:rsidRPr="00735574" w:rsidRDefault="00F9089C" w:rsidP="00251E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9089C" w:rsidRPr="00735574" w14:paraId="72D1587C" w14:textId="77777777" w:rsidTr="00A90C44">
        <w:trPr>
          <w:trHeight w:val="1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1C3AE" w14:textId="550708F5" w:rsidR="00F9089C" w:rsidRPr="00735574" w:rsidRDefault="00F9089C" w:rsidP="00251EE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7.</w:t>
            </w:r>
          </w:p>
        </w:tc>
        <w:tc>
          <w:tcPr>
            <w:tcW w:w="3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DAD4" w14:textId="10ABD77D" w:rsidR="00F9089C" w:rsidRPr="00A62FB3" w:rsidRDefault="00F9089C" w:rsidP="00251EE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62FB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Aparat cyfrowy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D115" w14:textId="17BCD21C" w:rsidR="00F9089C" w:rsidRPr="00A62FB3" w:rsidRDefault="00F9089C" w:rsidP="00251E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62FB3">
              <w:rPr>
                <w:rFonts w:asciiTheme="minorHAnsi" w:hAnsiTheme="minorHAnsi" w:cstheme="minorHAnsi"/>
                <w:bCs/>
                <w:sz w:val="20"/>
                <w:szCs w:val="20"/>
              </w:rPr>
              <w:t>1 szt.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D7580" w14:textId="77777777" w:rsidR="00F9089C" w:rsidRPr="00735574" w:rsidRDefault="00F9089C" w:rsidP="00251E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9089C" w:rsidRPr="00735574" w14:paraId="41083F8E" w14:textId="77777777" w:rsidTr="00A90C44">
        <w:trPr>
          <w:trHeight w:val="1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C7499" w14:textId="437A4273" w:rsidR="00F9089C" w:rsidRPr="00735574" w:rsidRDefault="00F9089C" w:rsidP="00251EE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8.</w:t>
            </w:r>
          </w:p>
        </w:tc>
        <w:tc>
          <w:tcPr>
            <w:tcW w:w="3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EC9E" w14:textId="7D4D0C6B" w:rsidR="00F9089C" w:rsidRPr="00A62FB3" w:rsidRDefault="00F9089C" w:rsidP="00251EE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A62FB3">
              <w:rPr>
                <w:rFonts w:asciiTheme="minorHAnsi" w:hAnsiTheme="minorHAnsi" w:cstheme="minorHAnsi"/>
                <w:b/>
                <w:sz w:val="20"/>
                <w:szCs w:val="20"/>
                <w:u w:val="single"/>
                <w:lang w:val="en-US"/>
              </w:rPr>
              <w:t>Mikser</w:t>
            </w:r>
            <w:proofErr w:type="spellEnd"/>
            <w:r w:rsidRPr="00A62FB3">
              <w:rPr>
                <w:rFonts w:asciiTheme="minorHAnsi" w:hAnsiTheme="minorHAnsi" w:cstheme="minorHAnsi"/>
                <w:b/>
                <w:sz w:val="20"/>
                <w:szCs w:val="20"/>
                <w:u w:val="single"/>
                <w:lang w:val="en-US"/>
              </w:rPr>
              <w:t xml:space="preserve"> do </w:t>
            </w:r>
            <w:proofErr w:type="spellStart"/>
            <w:r w:rsidRPr="00A62FB3">
              <w:rPr>
                <w:rFonts w:asciiTheme="minorHAnsi" w:hAnsiTheme="minorHAnsi" w:cstheme="minorHAnsi"/>
                <w:b/>
                <w:sz w:val="20"/>
                <w:szCs w:val="20"/>
                <w:u w:val="single"/>
                <w:lang w:val="en-US"/>
              </w:rPr>
              <w:t>stremingu</w:t>
            </w:r>
            <w:proofErr w:type="spellEnd"/>
            <w:r w:rsidRPr="00A62FB3">
              <w:rPr>
                <w:rFonts w:asciiTheme="minorHAnsi" w:hAnsiTheme="minorHAnsi" w:cstheme="minorHAnsi"/>
                <w:b/>
                <w:sz w:val="20"/>
                <w:szCs w:val="20"/>
                <w:u w:val="single"/>
                <w:lang w:val="en-US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5DD7" w14:textId="781080E4" w:rsidR="00F9089C" w:rsidRPr="00A62FB3" w:rsidRDefault="00F9089C" w:rsidP="00251E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62FB3"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val="en-US"/>
              </w:rPr>
              <w:t xml:space="preserve">1 </w:t>
            </w:r>
            <w:proofErr w:type="spellStart"/>
            <w:r w:rsidRPr="00A62FB3"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val="en-US"/>
              </w:rPr>
              <w:t>szt</w:t>
            </w:r>
            <w:proofErr w:type="spellEnd"/>
            <w:r w:rsidRPr="00A62FB3"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val="en-US"/>
              </w:rPr>
              <w:t>.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F7B3" w14:textId="77777777" w:rsidR="00F9089C" w:rsidRPr="00735574" w:rsidRDefault="00F9089C" w:rsidP="00251E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9089C" w:rsidRPr="00735574" w14:paraId="12100A09" w14:textId="77777777" w:rsidTr="00A90C44">
        <w:trPr>
          <w:trHeight w:val="2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B06E5" w14:textId="696920BD" w:rsidR="00F9089C" w:rsidRPr="00735574" w:rsidRDefault="00F9089C" w:rsidP="00251EE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9.</w:t>
            </w:r>
          </w:p>
        </w:tc>
        <w:tc>
          <w:tcPr>
            <w:tcW w:w="3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7701" w14:textId="3BF3E355" w:rsidR="00F9089C" w:rsidRPr="00A62FB3" w:rsidRDefault="00F9089C" w:rsidP="00251EE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62FB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Stabilizator obrazu (gimbal)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25EC" w14:textId="41D07F12" w:rsidR="00F9089C" w:rsidRPr="00A62FB3" w:rsidRDefault="00F9089C" w:rsidP="00251E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62FB3">
              <w:rPr>
                <w:rFonts w:asciiTheme="minorHAnsi" w:hAnsiTheme="minorHAnsi" w:cstheme="minorHAnsi"/>
                <w:bCs/>
                <w:sz w:val="20"/>
                <w:szCs w:val="20"/>
              </w:rPr>
              <w:t>1 szt</w:t>
            </w:r>
            <w:r w:rsidR="00447365"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CF3C0" w14:textId="77777777" w:rsidR="00F9089C" w:rsidRPr="00735574" w:rsidRDefault="00F9089C" w:rsidP="00251E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9089C" w:rsidRPr="00735574" w14:paraId="52CBAFF1" w14:textId="77777777" w:rsidTr="00A90C44">
        <w:trPr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DA35C" w14:textId="462E5C23" w:rsidR="00F9089C" w:rsidRPr="00735574" w:rsidRDefault="00F9089C" w:rsidP="00251EE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10.</w:t>
            </w:r>
          </w:p>
        </w:tc>
        <w:tc>
          <w:tcPr>
            <w:tcW w:w="3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BAB6" w14:textId="4B52543A" w:rsidR="00F9089C" w:rsidRPr="00A62FB3" w:rsidRDefault="00F9089C" w:rsidP="00251EE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62FB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Kolumna Interaktywna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E475" w14:textId="3DC79F91" w:rsidR="00F9089C" w:rsidRPr="00A62FB3" w:rsidRDefault="00F9089C" w:rsidP="00251E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62FB3">
              <w:rPr>
                <w:rFonts w:asciiTheme="minorHAnsi" w:hAnsiTheme="minorHAnsi" w:cstheme="minorHAnsi"/>
                <w:bCs/>
                <w:sz w:val="20"/>
                <w:szCs w:val="20"/>
              </w:rPr>
              <w:t>4 szt.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1D16B" w14:textId="77777777" w:rsidR="00F9089C" w:rsidRPr="00735574" w:rsidRDefault="00F9089C" w:rsidP="00251E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9089C" w:rsidRPr="00735574" w14:paraId="74FA3FBB" w14:textId="77777777" w:rsidTr="00A90C44">
        <w:trPr>
          <w:trHeight w:val="1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9819F" w14:textId="34F10456" w:rsidR="00F9089C" w:rsidRPr="00735574" w:rsidRDefault="00F9089C" w:rsidP="00251EE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11.</w:t>
            </w:r>
          </w:p>
        </w:tc>
        <w:tc>
          <w:tcPr>
            <w:tcW w:w="3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9F22" w14:textId="02C11F8F" w:rsidR="00F9089C" w:rsidRPr="00A62FB3" w:rsidRDefault="00F9089C" w:rsidP="00251EE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62FB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Mikrofon pojemnościowy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A441" w14:textId="46CFE98C" w:rsidR="00F9089C" w:rsidRPr="00A62FB3" w:rsidRDefault="00F9089C" w:rsidP="00251E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62FB3">
              <w:rPr>
                <w:rFonts w:asciiTheme="minorHAnsi" w:hAnsiTheme="minorHAnsi" w:cstheme="minorHAnsi"/>
                <w:bCs/>
                <w:sz w:val="20"/>
                <w:szCs w:val="20"/>
              </w:rPr>
              <w:t>4 szt.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0820F" w14:textId="77777777" w:rsidR="00F9089C" w:rsidRPr="00735574" w:rsidRDefault="00F9089C" w:rsidP="00251E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9089C" w:rsidRPr="00735574" w14:paraId="2004663A" w14:textId="77777777" w:rsidTr="00A90C44">
        <w:trPr>
          <w:trHeight w:val="1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F1967" w14:textId="2FBF4027" w:rsidR="00F9089C" w:rsidRPr="00735574" w:rsidRDefault="00F9089C" w:rsidP="00251EE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12.</w:t>
            </w:r>
          </w:p>
        </w:tc>
        <w:tc>
          <w:tcPr>
            <w:tcW w:w="3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4F58" w14:textId="4FA8AAC4" w:rsidR="00F9089C" w:rsidRPr="00A62FB3" w:rsidRDefault="00F9089C" w:rsidP="00251EE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62FB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Mikrofon bezprzewodowy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7D82" w14:textId="77777777" w:rsidR="00F9089C" w:rsidRPr="00A62FB3" w:rsidRDefault="00F9089C" w:rsidP="00251E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62FB3">
              <w:rPr>
                <w:rFonts w:asciiTheme="minorHAnsi" w:hAnsiTheme="minorHAnsi" w:cstheme="minorHAnsi"/>
                <w:bCs/>
                <w:sz w:val="20"/>
                <w:szCs w:val="20"/>
              </w:rPr>
              <w:t>4 szt.</w:t>
            </w:r>
          </w:p>
          <w:p w14:paraId="4B96D562" w14:textId="030D4A7E" w:rsidR="00F9089C" w:rsidRPr="00A62FB3" w:rsidRDefault="00F9089C" w:rsidP="00251E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62FB3">
              <w:rPr>
                <w:rFonts w:asciiTheme="minorHAnsi" w:hAnsiTheme="minorHAnsi" w:cstheme="minorHAnsi"/>
                <w:bCs/>
                <w:sz w:val="20"/>
                <w:szCs w:val="20"/>
              </w:rPr>
              <w:t>(2 zestawy)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C4A8A" w14:textId="77777777" w:rsidR="00F9089C" w:rsidRPr="00735574" w:rsidRDefault="00F9089C" w:rsidP="00251E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9089C" w:rsidRPr="00735574" w14:paraId="52AB29D7" w14:textId="77777777" w:rsidTr="00A90C44">
        <w:trPr>
          <w:trHeight w:val="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D28D98" w14:textId="7D3CC95D" w:rsidR="00F9089C" w:rsidRPr="00735574" w:rsidRDefault="00F9089C" w:rsidP="00251EE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13.</w:t>
            </w:r>
          </w:p>
        </w:tc>
        <w:tc>
          <w:tcPr>
            <w:tcW w:w="3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E7D9" w14:textId="36A9EFB9" w:rsidR="00F9089C" w:rsidRPr="00A62FB3" w:rsidRDefault="00F9089C" w:rsidP="00251EE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62FB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Dron zdalnie sterowany z kamerą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2B53" w14:textId="6D1BC6DD" w:rsidR="00F9089C" w:rsidRPr="00A62FB3" w:rsidRDefault="00F9089C" w:rsidP="00251E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62FB3">
              <w:rPr>
                <w:rFonts w:asciiTheme="minorHAnsi" w:hAnsiTheme="minorHAnsi" w:cstheme="minorHAnsi"/>
                <w:bCs/>
                <w:sz w:val="20"/>
                <w:szCs w:val="20"/>
              </w:rPr>
              <w:t>1 szt</w:t>
            </w:r>
            <w:r w:rsidR="00A62FB3"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9DB33" w14:textId="77777777" w:rsidR="00F9089C" w:rsidRPr="00735574" w:rsidRDefault="00F9089C" w:rsidP="00251E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9089C" w:rsidRPr="00735574" w14:paraId="4606F145" w14:textId="77777777" w:rsidTr="00A90C44">
        <w:trPr>
          <w:trHeight w:val="2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EFAE" w14:textId="47386E2A" w:rsidR="00F9089C" w:rsidRPr="00735574" w:rsidRDefault="00F9089C" w:rsidP="00251EE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14.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A022" w14:textId="239556C7" w:rsidR="00F9089C" w:rsidRPr="00A62FB3" w:rsidRDefault="00F9089C" w:rsidP="00251EE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62FB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Komplet kabli do urządzeń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FB7C" w14:textId="332EE0B1" w:rsidR="00F9089C" w:rsidRPr="00A62FB3" w:rsidRDefault="00F9089C" w:rsidP="00251E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62FB3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1 </w:t>
            </w:r>
            <w:proofErr w:type="spellStart"/>
            <w:r w:rsidRPr="00A62FB3">
              <w:rPr>
                <w:rFonts w:asciiTheme="minorHAnsi" w:hAnsiTheme="minorHAnsi" w:cstheme="minorHAnsi"/>
                <w:bCs/>
                <w:sz w:val="20"/>
                <w:szCs w:val="20"/>
              </w:rPr>
              <w:t>kpl</w:t>
            </w:r>
            <w:proofErr w:type="spellEnd"/>
            <w:r w:rsidRPr="00A62FB3"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7AD79" w14:textId="77777777" w:rsidR="00F9089C" w:rsidRPr="00735574" w:rsidRDefault="00F9089C" w:rsidP="00251E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9089C" w:rsidRPr="00735574" w14:paraId="28930DC5" w14:textId="77777777" w:rsidTr="00A90C4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2B6B7" w14:textId="18E317A8" w:rsidR="00F9089C" w:rsidRPr="00735574" w:rsidRDefault="00F9089C" w:rsidP="00251EE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4B5E" w14:textId="36880470" w:rsidR="00F9089C" w:rsidRPr="00A62FB3" w:rsidRDefault="00F9089C" w:rsidP="00251EE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62FB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Interaktywna tablica multimedialna z oprogramowaniem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3A87" w14:textId="1B1F061F" w:rsidR="00F9089C" w:rsidRPr="00A62FB3" w:rsidRDefault="00F9089C" w:rsidP="00251E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62FB3">
              <w:rPr>
                <w:rFonts w:asciiTheme="minorHAnsi" w:hAnsiTheme="minorHAnsi" w:cstheme="minorHAnsi"/>
                <w:bCs/>
                <w:sz w:val="20"/>
                <w:szCs w:val="20"/>
              </w:rPr>
              <w:t>1 szt.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8EDAF" w14:textId="77777777" w:rsidR="00F9089C" w:rsidRPr="00735574" w:rsidRDefault="00F9089C" w:rsidP="00251E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51EED" w:rsidRPr="00735574" w14:paraId="5EDBF929" w14:textId="77777777" w:rsidTr="00A90C44">
        <w:tblPrEx>
          <w:tblLook w:val="0000" w:firstRow="0" w:lastRow="0" w:firstColumn="0" w:lastColumn="0" w:noHBand="0" w:noVBand="0"/>
        </w:tblPrEx>
        <w:trPr>
          <w:trHeight w:val="325"/>
        </w:trPr>
        <w:tc>
          <w:tcPr>
            <w:tcW w:w="5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14:paraId="34BFDC0D" w14:textId="77777777" w:rsidR="00251EED" w:rsidRPr="00735574" w:rsidRDefault="00251EED" w:rsidP="00251EED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RAZEM Cena brutto:</w:t>
            </w:r>
          </w:p>
          <w:p w14:paraId="62CCF795" w14:textId="3F69A0BC" w:rsidR="00251EED" w:rsidRPr="00735574" w:rsidRDefault="00251EED" w:rsidP="00251EE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Wpisana w formularzu ofertowym</w:t>
            </w:r>
          </w:p>
        </w:tc>
        <w:tc>
          <w:tcPr>
            <w:tcW w:w="38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14:paraId="6C42EF1C" w14:textId="77777777" w:rsidR="00251EED" w:rsidRPr="00735574" w:rsidRDefault="00251EED" w:rsidP="00251EED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</w:tbl>
    <w:p w14:paraId="4AE39FDA" w14:textId="6D82E3E9" w:rsidR="00902F99" w:rsidRPr="00735574" w:rsidRDefault="00902F99" w:rsidP="0060189D">
      <w:pPr>
        <w:pStyle w:val="Akapitzlist"/>
        <w:widowControl w:val="0"/>
        <w:numPr>
          <w:ilvl w:val="0"/>
          <w:numId w:val="40"/>
        </w:numPr>
        <w:tabs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735574">
        <w:rPr>
          <w:rFonts w:asciiTheme="minorHAnsi" w:hAnsiTheme="minorHAnsi" w:cstheme="minorHAnsi"/>
          <w:b/>
          <w:color w:val="000000" w:themeColor="text1"/>
          <w:sz w:val="22"/>
          <w:szCs w:val="22"/>
          <w:highlight w:val="yellow"/>
          <w:u w:val="single"/>
        </w:rPr>
        <w:lastRenderedPageBreak/>
        <w:t>Zadanie nr 2: Dostawa Sprzętu gastronomicznego</w:t>
      </w:r>
    </w:p>
    <w:tbl>
      <w:tblPr>
        <w:tblW w:w="8997" w:type="dxa"/>
        <w:tblInd w:w="496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  <w:tblCaption w:val="Formularz ofertowy"/>
        <w:tblDescription w:val="Formularz ofertowy"/>
      </w:tblPr>
      <w:tblGrid>
        <w:gridCol w:w="567"/>
        <w:gridCol w:w="4110"/>
        <w:gridCol w:w="918"/>
        <w:gridCol w:w="3402"/>
      </w:tblGrid>
      <w:tr w:rsidR="00F327C9" w:rsidRPr="00735574" w14:paraId="19CD0DC4" w14:textId="77777777" w:rsidTr="00F327C9">
        <w:trPr>
          <w:trHeight w:val="3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19785227" w14:textId="77777777" w:rsidR="00F327C9" w:rsidRPr="00735574" w:rsidRDefault="00F327C9" w:rsidP="0060189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35574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41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37F4617C" w14:textId="77777777" w:rsidR="00F327C9" w:rsidRPr="00735574" w:rsidRDefault="00F327C9" w:rsidP="0060189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A"/>
                <w:sz w:val="18"/>
                <w:szCs w:val="18"/>
                <w:lang w:eastAsia="pl-PL"/>
              </w:rPr>
              <w:t>Przedmiot zamówienia</w:t>
            </w:r>
          </w:p>
        </w:tc>
        <w:tc>
          <w:tcPr>
            <w:tcW w:w="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354C982E" w14:textId="77777777" w:rsidR="00F327C9" w:rsidRPr="00735574" w:rsidRDefault="00F327C9" w:rsidP="0060189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35574">
              <w:rPr>
                <w:rFonts w:asciiTheme="minorHAnsi" w:hAnsiTheme="minorHAnsi" w:cstheme="minorHAnsi"/>
                <w:b/>
                <w:sz w:val="18"/>
                <w:szCs w:val="18"/>
              </w:rPr>
              <w:t>Ilość sztuk/</w:t>
            </w:r>
            <w:proofErr w:type="spellStart"/>
            <w:r w:rsidRPr="00735574">
              <w:rPr>
                <w:rFonts w:asciiTheme="minorHAnsi" w:hAnsiTheme="minorHAnsi" w:cstheme="minorHAnsi"/>
                <w:b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 w:themeFill="accent1" w:themeFillTint="33"/>
            <w:vAlign w:val="center"/>
          </w:tcPr>
          <w:p w14:paraId="10E71789" w14:textId="77777777" w:rsidR="000D7B1C" w:rsidRDefault="000D7B1C" w:rsidP="000D7B1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35574">
              <w:rPr>
                <w:rFonts w:asciiTheme="minorHAnsi" w:hAnsiTheme="minorHAnsi" w:cstheme="minorHAnsi"/>
                <w:b/>
                <w:sz w:val="18"/>
                <w:szCs w:val="18"/>
              </w:rPr>
              <w:t>Wartość brutto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735574">
              <w:rPr>
                <w:rFonts w:asciiTheme="minorHAnsi" w:hAnsiTheme="minorHAnsi" w:cstheme="minorHAnsi"/>
                <w:b/>
                <w:sz w:val="18"/>
                <w:szCs w:val="18"/>
              </w:rPr>
              <w:t>Łącznie [zł]</w:t>
            </w:r>
          </w:p>
          <w:p w14:paraId="63B7B5F9" w14:textId="0C7E94D3" w:rsidR="00F327C9" w:rsidRPr="00735574" w:rsidRDefault="000D7B1C" w:rsidP="000D7B1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(zawierająca wszystkie ilości sztuk/</w:t>
            </w:r>
            <w:proofErr w:type="spellStart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kpl</w:t>
            </w:r>
            <w:proofErr w:type="spellEnd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) dla danej pozycji L.p.</w:t>
            </w:r>
          </w:p>
        </w:tc>
      </w:tr>
      <w:tr w:rsidR="00F327C9" w:rsidRPr="00735574" w14:paraId="16F6A406" w14:textId="77777777" w:rsidTr="00752860">
        <w:trPr>
          <w:trHeight w:val="1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6A744" w14:textId="77777777" w:rsidR="00F327C9" w:rsidRPr="00735574" w:rsidRDefault="00F327C9" w:rsidP="00E14AE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CA39" w14:textId="77777777" w:rsidR="00F327C9" w:rsidRPr="00735574" w:rsidRDefault="00F327C9" w:rsidP="00E14AE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Lodówka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C379" w14:textId="77777777" w:rsidR="00F327C9" w:rsidRPr="00735574" w:rsidRDefault="00F327C9" w:rsidP="00E14A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3D747" w14:textId="77777777" w:rsidR="00F327C9" w:rsidRPr="00735574" w:rsidRDefault="00F327C9" w:rsidP="00E14A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3E67A78B" w14:textId="77777777" w:rsidTr="00752860">
        <w:trPr>
          <w:trHeight w:val="2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F3CDF" w14:textId="77777777" w:rsidR="00F327C9" w:rsidRPr="00735574" w:rsidRDefault="00F327C9" w:rsidP="00E14AE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DD73" w14:textId="77777777" w:rsidR="00F327C9" w:rsidRPr="00735574" w:rsidRDefault="00F327C9" w:rsidP="00E14AE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Witryna chłodnicza 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6596" w14:textId="77777777" w:rsidR="00F327C9" w:rsidRPr="00735574" w:rsidRDefault="00F327C9" w:rsidP="00E14A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1F4C3" w14:textId="77777777" w:rsidR="00F327C9" w:rsidRPr="00735574" w:rsidRDefault="00F327C9" w:rsidP="00E14A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74736936" w14:textId="77777777" w:rsidTr="00F327C9">
        <w:trPr>
          <w:trHeight w:val="3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35D02" w14:textId="77777777" w:rsidR="00F327C9" w:rsidRPr="00735574" w:rsidRDefault="00F327C9" w:rsidP="00E14AE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E394" w14:textId="77777777" w:rsidR="00F327C9" w:rsidRPr="00735574" w:rsidRDefault="00F327C9" w:rsidP="00E14AED">
            <w:pPr>
              <w:pStyle w:val="Akapitzlist"/>
              <w:widowControl w:val="0"/>
              <w:autoSpaceDE w:val="0"/>
              <w:spacing w:after="0" w:line="240" w:lineRule="auto"/>
              <w:ind w:left="0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Gazówka gastronomiczna przemysłowa </w:t>
            </w:r>
          </w:p>
          <w:p w14:paraId="341E740A" w14:textId="77777777" w:rsidR="00F327C9" w:rsidRPr="00735574" w:rsidRDefault="00F327C9" w:rsidP="00E14AED">
            <w:pPr>
              <w:pStyle w:val="Akapitzlist"/>
              <w:widowControl w:val="0"/>
              <w:autoSpaceDE w:val="0"/>
              <w:spacing w:after="0" w:line="240" w:lineRule="auto"/>
              <w:ind w:left="0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5 palnikowa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8438" w14:textId="77777777" w:rsidR="00F327C9" w:rsidRPr="00735574" w:rsidRDefault="00F327C9" w:rsidP="00E14A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7A009" w14:textId="77777777" w:rsidR="00F327C9" w:rsidRPr="00735574" w:rsidRDefault="00F327C9" w:rsidP="00E14A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287FB0BA" w14:textId="77777777" w:rsidTr="00F327C9">
        <w:trPr>
          <w:trHeight w:val="3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824D9" w14:textId="77777777" w:rsidR="00F327C9" w:rsidRPr="00735574" w:rsidRDefault="00F327C9" w:rsidP="00E14AE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4.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3F6C" w14:textId="77777777" w:rsidR="00F327C9" w:rsidRPr="00735574" w:rsidRDefault="00F327C9" w:rsidP="00E14AE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Taboret gastronomiczny gazowy jednopalnikowy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DA9E" w14:textId="77777777" w:rsidR="00F327C9" w:rsidRPr="00735574" w:rsidRDefault="00F327C9" w:rsidP="00E14A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58E44" w14:textId="77777777" w:rsidR="00F327C9" w:rsidRPr="00735574" w:rsidRDefault="00F327C9" w:rsidP="00E14A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20DA0A17" w14:textId="77777777" w:rsidTr="00752860">
        <w:trPr>
          <w:trHeight w:val="23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BAA4F" w14:textId="77777777" w:rsidR="00F327C9" w:rsidRPr="00735574" w:rsidRDefault="00F327C9" w:rsidP="00E14AE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5.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7143" w14:textId="7834D4DE" w:rsidR="00F327C9" w:rsidRPr="00735574" w:rsidRDefault="00F327C9" w:rsidP="00E14AE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Zmywarko </w:t>
            </w:r>
            <w:proofErr w:type="spellStart"/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wyparzark</w:t>
            </w:r>
            <w:r w:rsidR="0060189D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a</w:t>
            </w:r>
            <w:proofErr w:type="spellEnd"/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 z podstawą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0C00" w14:textId="77777777" w:rsidR="00F327C9" w:rsidRPr="00735574" w:rsidRDefault="00F327C9" w:rsidP="00E14A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CF4DA" w14:textId="77777777" w:rsidR="00F327C9" w:rsidRPr="00735574" w:rsidRDefault="00F327C9" w:rsidP="00E14A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0FAB5A56" w14:textId="77777777" w:rsidTr="00F327C9">
        <w:trPr>
          <w:trHeight w:val="2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1E55A" w14:textId="77777777" w:rsidR="00F327C9" w:rsidRPr="00735574" w:rsidRDefault="00F327C9" w:rsidP="00E14AE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9519" w14:textId="77777777" w:rsidR="00F327C9" w:rsidRPr="00735574" w:rsidRDefault="00F327C9" w:rsidP="00E14AE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Frytkownica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AD08" w14:textId="77777777" w:rsidR="00F327C9" w:rsidRPr="00735574" w:rsidRDefault="00F327C9" w:rsidP="00E14A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A9DFA" w14:textId="77777777" w:rsidR="00F327C9" w:rsidRPr="00735574" w:rsidRDefault="00F327C9" w:rsidP="00E14A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00EFDB38" w14:textId="77777777" w:rsidTr="00F327C9">
        <w:trPr>
          <w:trHeight w:val="1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558E7" w14:textId="77777777" w:rsidR="00F327C9" w:rsidRPr="00735574" w:rsidRDefault="00F327C9" w:rsidP="00E14AE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7.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7095" w14:textId="77777777" w:rsidR="00F327C9" w:rsidRPr="00735574" w:rsidRDefault="00F327C9" w:rsidP="00E14AE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Bemar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D5B9" w14:textId="77777777" w:rsidR="00F327C9" w:rsidRPr="00735574" w:rsidRDefault="00F327C9" w:rsidP="00E14A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6C9F" w14:textId="77777777" w:rsidR="00F327C9" w:rsidRPr="00735574" w:rsidRDefault="00F327C9" w:rsidP="00E14A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799EBCCE" w14:textId="77777777" w:rsidTr="0060189D">
        <w:trPr>
          <w:trHeight w:val="1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9A374" w14:textId="77777777" w:rsidR="00F327C9" w:rsidRPr="00735574" w:rsidRDefault="00F327C9" w:rsidP="00E14AE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8.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3DC8" w14:textId="77777777" w:rsidR="00F327C9" w:rsidRPr="00735574" w:rsidRDefault="00F327C9" w:rsidP="00E14AE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Wilk do mięsa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002E" w14:textId="77777777" w:rsidR="00F327C9" w:rsidRPr="00735574" w:rsidRDefault="00F327C9" w:rsidP="00E14A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530D2" w14:textId="77777777" w:rsidR="00F327C9" w:rsidRPr="00735574" w:rsidRDefault="00F327C9" w:rsidP="00E14A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71A02DA6" w14:textId="77777777" w:rsidTr="0060189D">
        <w:trPr>
          <w:trHeight w:val="1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E26D7" w14:textId="77777777" w:rsidR="00F327C9" w:rsidRPr="00735574" w:rsidRDefault="00F327C9" w:rsidP="00E14AE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9.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F79F" w14:textId="77777777" w:rsidR="00F327C9" w:rsidRPr="00735574" w:rsidRDefault="00F327C9" w:rsidP="00E14AE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Robot Planetarny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6FB8" w14:textId="77777777" w:rsidR="00F327C9" w:rsidRPr="00735574" w:rsidRDefault="00F327C9" w:rsidP="00E14A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96B24" w14:textId="77777777" w:rsidR="00F327C9" w:rsidRPr="00735574" w:rsidRDefault="00F327C9" w:rsidP="00E14A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22E184A2" w14:textId="77777777" w:rsidTr="0060189D">
        <w:trPr>
          <w:trHeight w:val="1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436E3" w14:textId="77777777" w:rsidR="00F327C9" w:rsidRPr="00735574" w:rsidRDefault="00F327C9" w:rsidP="00E14AE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10.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666D" w14:textId="77777777" w:rsidR="00F327C9" w:rsidRPr="00735574" w:rsidRDefault="00F327C9" w:rsidP="00E14AE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Krajalnica do ziemniaków ze stali nierdzewnej 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33C6" w14:textId="77777777" w:rsidR="00F327C9" w:rsidRPr="00735574" w:rsidRDefault="00F327C9" w:rsidP="00E14A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1DEB" w14:textId="77777777" w:rsidR="00F327C9" w:rsidRPr="00735574" w:rsidRDefault="00F327C9" w:rsidP="00E14A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0FDCCB0A" w14:textId="77777777" w:rsidTr="0060189D">
        <w:trPr>
          <w:trHeight w:val="9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A0089" w14:textId="77777777" w:rsidR="00F327C9" w:rsidRPr="00735574" w:rsidRDefault="00F327C9" w:rsidP="00E14AE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11.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5EC3" w14:textId="77777777" w:rsidR="00F327C9" w:rsidRPr="00735574" w:rsidRDefault="00F327C9" w:rsidP="00E14AE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Kuchenka mikrofalowa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3442" w14:textId="77777777" w:rsidR="00F327C9" w:rsidRPr="00735574" w:rsidRDefault="00F327C9" w:rsidP="00E14A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01BF1" w14:textId="77777777" w:rsidR="00F327C9" w:rsidRPr="00735574" w:rsidRDefault="00F327C9" w:rsidP="00E14A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071B055F" w14:textId="77777777" w:rsidTr="00752860">
        <w:trPr>
          <w:trHeight w:val="21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5F3FC" w14:textId="77777777" w:rsidR="00F327C9" w:rsidRPr="00735574" w:rsidRDefault="00F327C9" w:rsidP="00E14AE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12.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CA9C" w14:textId="77777777" w:rsidR="00F327C9" w:rsidRPr="00735574" w:rsidRDefault="00F327C9" w:rsidP="00E14AE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Czajnik elektryczny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A821" w14:textId="77777777" w:rsidR="00F327C9" w:rsidRPr="00735574" w:rsidRDefault="00F327C9" w:rsidP="00E14A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30385" w14:textId="77777777" w:rsidR="00F327C9" w:rsidRPr="00735574" w:rsidRDefault="00F327C9" w:rsidP="00E14A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7E4864D4" w14:textId="77777777" w:rsidTr="00752860">
        <w:trPr>
          <w:trHeight w:val="17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9D153" w14:textId="77777777" w:rsidR="00F327C9" w:rsidRPr="00735574" w:rsidRDefault="00F327C9" w:rsidP="00E14AE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13.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1F64" w14:textId="77777777" w:rsidR="00F327C9" w:rsidRPr="00735574" w:rsidRDefault="00F327C9" w:rsidP="00E14AE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Termos stołowy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08AF" w14:textId="77777777" w:rsidR="00F327C9" w:rsidRPr="00735574" w:rsidRDefault="00F327C9" w:rsidP="00E14A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0EB1" w14:textId="77777777" w:rsidR="00F327C9" w:rsidRPr="00735574" w:rsidRDefault="00F327C9" w:rsidP="00E14A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68822552" w14:textId="77777777" w:rsidTr="00752860">
        <w:trPr>
          <w:trHeight w:val="12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112A0" w14:textId="77777777" w:rsidR="00F327C9" w:rsidRPr="00735574" w:rsidRDefault="00F327C9" w:rsidP="00E14AE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14.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5678" w14:textId="77777777" w:rsidR="00F327C9" w:rsidRPr="00735574" w:rsidRDefault="00F327C9" w:rsidP="00E14AE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Krajalnica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2B55" w14:textId="77777777" w:rsidR="00F327C9" w:rsidRPr="00735574" w:rsidRDefault="00F327C9" w:rsidP="00E14A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1B53A" w14:textId="77777777" w:rsidR="00F327C9" w:rsidRPr="00735574" w:rsidRDefault="00F327C9" w:rsidP="00E14A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2DCE9C59" w14:textId="77777777" w:rsidTr="0060189D">
        <w:trPr>
          <w:trHeight w:val="15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E9DEB" w14:textId="77777777" w:rsidR="00F327C9" w:rsidRPr="00735574" w:rsidRDefault="00F327C9" w:rsidP="00E14AE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15.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261F" w14:textId="77777777" w:rsidR="00F327C9" w:rsidRPr="00735574" w:rsidRDefault="00F327C9" w:rsidP="00E14AE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Szatkownica do warzyw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66BB" w14:textId="77777777" w:rsidR="00F327C9" w:rsidRPr="00735574" w:rsidRDefault="00F327C9" w:rsidP="00E14A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9EC3" w14:textId="77777777" w:rsidR="00F327C9" w:rsidRPr="00735574" w:rsidRDefault="00F327C9" w:rsidP="00E14A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1C057AC3" w14:textId="77777777" w:rsidTr="0060189D">
        <w:trPr>
          <w:trHeight w:val="12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0BF52" w14:textId="77777777" w:rsidR="00F327C9" w:rsidRPr="00735574" w:rsidRDefault="00F327C9" w:rsidP="00E14AE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16.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A773" w14:textId="77777777" w:rsidR="00F327C9" w:rsidRPr="00735574" w:rsidRDefault="00F327C9" w:rsidP="00E14AE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Kotleciarka</w:t>
            </w:r>
            <w:proofErr w:type="spellEnd"/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 elektryczna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A784" w14:textId="77777777" w:rsidR="00F327C9" w:rsidRPr="00735574" w:rsidRDefault="00F327C9" w:rsidP="00E14A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9DD8F" w14:textId="77777777" w:rsidR="00F327C9" w:rsidRPr="00735574" w:rsidRDefault="00F327C9" w:rsidP="00E14A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451F9E90" w14:textId="77777777" w:rsidTr="0060189D">
        <w:trPr>
          <w:trHeight w:val="9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34D14" w14:textId="77777777" w:rsidR="00F327C9" w:rsidRPr="00735574" w:rsidRDefault="00F327C9" w:rsidP="00E14AE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17.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C19F" w14:textId="77777777" w:rsidR="00F327C9" w:rsidRPr="00735574" w:rsidRDefault="00F327C9" w:rsidP="00E14AE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Gofrownica</w:t>
            </w:r>
            <w:proofErr w:type="spellEnd"/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C3EF" w14:textId="77777777" w:rsidR="00F327C9" w:rsidRPr="00735574" w:rsidRDefault="00F327C9" w:rsidP="00E14A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8184" w14:textId="77777777" w:rsidR="00F327C9" w:rsidRPr="00735574" w:rsidRDefault="00F327C9" w:rsidP="00E14A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4926DE8A" w14:textId="77777777" w:rsidTr="00752860">
        <w:trPr>
          <w:trHeight w:val="2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2CCA8" w14:textId="77777777" w:rsidR="00F327C9" w:rsidRPr="00735574" w:rsidRDefault="00F327C9" w:rsidP="00E14AE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18.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3AC7" w14:textId="77777777" w:rsidR="00F327C9" w:rsidRPr="00735574" w:rsidRDefault="00F327C9" w:rsidP="00E14AE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Mikser ręczny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8D6E" w14:textId="77777777" w:rsidR="00F327C9" w:rsidRPr="00735574" w:rsidRDefault="00F327C9" w:rsidP="00E14A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B12A4" w14:textId="77777777" w:rsidR="00F327C9" w:rsidRPr="00735574" w:rsidRDefault="00F327C9" w:rsidP="00E14A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2CA23E9F" w14:textId="77777777" w:rsidTr="00752860">
        <w:trPr>
          <w:trHeight w:val="24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4407A" w14:textId="77777777" w:rsidR="00F327C9" w:rsidRPr="00735574" w:rsidRDefault="00F327C9" w:rsidP="00E14AE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19.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7B30" w14:textId="77777777" w:rsidR="00F327C9" w:rsidRPr="00735574" w:rsidRDefault="00F327C9" w:rsidP="00E14AE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Naświetlacz do jaj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A572" w14:textId="77777777" w:rsidR="00F327C9" w:rsidRPr="00735574" w:rsidRDefault="00F327C9" w:rsidP="00E14A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3C05" w14:textId="77777777" w:rsidR="00F327C9" w:rsidRPr="00735574" w:rsidRDefault="00F327C9" w:rsidP="00E14A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1B9ACF13" w14:textId="77777777" w:rsidTr="00752860">
        <w:trPr>
          <w:trHeight w:val="1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91314" w14:textId="77777777" w:rsidR="00F327C9" w:rsidRPr="00735574" w:rsidRDefault="00F327C9" w:rsidP="00E14AE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20.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E4BE" w14:textId="77777777" w:rsidR="00F327C9" w:rsidRPr="00735574" w:rsidRDefault="00F327C9" w:rsidP="00E14AE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Szafa </w:t>
            </w:r>
            <w:proofErr w:type="spellStart"/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mroźnicza</w:t>
            </w:r>
            <w:proofErr w:type="spellEnd"/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3E3E" w14:textId="77777777" w:rsidR="00F327C9" w:rsidRPr="00735574" w:rsidRDefault="00F327C9" w:rsidP="00E14A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02726" w14:textId="77777777" w:rsidR="00F327C9" w:rsidRPr="00735574" w:rsidRDefault="00F327C9" w:rsidP="00E14A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2E7AA0B7" w14:textId="77777777" w:rsidTr="00752860">
        <w:trPr>
          <w:trHeight w:val="14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6BF75" w14:textId="77777777" w:rsidR="00F327C9" w:rsidRPr="00735574" w:rsidRDefault="00F327C9" w:rsidP="00E14AE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21.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9DC8" w14:textId="77777777" w:rsidR="00F327C9" w:rsidRPr="00735574" w:rsidRDefault="00F327C9" w:rsidP="00E14AE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Kociołek elektryczny do zup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D6ED" w14:textId="77777777" w:rsidR="00F327C9" w:rsidRPr="00735574" w:rsidRDefault="00F327C9" w:rsidP="00E14A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6B42" w14:textId="77777777" w:rsidR="00F327C9" w:rsidRPr="00735574" w:rsidRDefault="00F327C9" w:rsidP="00E14A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5A0230B0" w14:textId="77777777" w:rsidTr="00752860">
        <w:trPr>
          <w:trHeight w:val="24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448E0" w14:textId="77777777" w:rsidR="00F327C9" w:rsidRPr="00735574" w:rsidRDefault="00F327C9" w:rsidP="00E14AE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22.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7C49" w14:textId="77777777" w:rsidR="00F327C9" w:rsidRPr="00735574" w:rsidRDefault="00F327C9" w:rsidP="00E14AE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Dozownik do płatków śniadaniowych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DE3A" w14:textId="77777777" w:rsidR="00F327C9" w:rsidRPr="00735574" w:rsidRDefault="00F327C9" w:rsidP="00E14A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C35A1" w14:textId="77777777" w:rsidR="00F327C9" w:rsidRPr="00735574" w:rsidRDefault="00F327C9" w:rsidP="00E14A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43607D84" w14:textId="77777777" w:rsidTr="0060189D">
        <w:trPr>
          <w:trHeight w:val="21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2A98E" w14:textId="77777777" w:rsidR="00F327C9" w:rsidRPr="00735574" w:rsidRDefault="00F327C9" w:rsidP="00E14AE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23.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695A" w14:textId="77777777" w:rsidR="00F327C9" w:rsidRPr="00735574" w:rsidRDefault="00F327C9" w:rsidP="00E14AE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Taca chłodząca prostokątna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8772" w14:textId="77777777" w:rsidR="00F327C9" w:rsidRPr="00735574" w:rsidRDefault="00F327C9" w:rsidP="00E14A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750E" w14:textId="77777777" w:rsidR="00F327C9" w:rsidRPr="00735574" w:rsidRDefault="00F327C9" w:rsidP="00E14A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3EEFFE50" w14:textId="77777777" w:rsidTr="0060189D">
        <w:trPr>
          <w:trHeight w:val="1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C0C37" w14:textId="77777777" w:rsidR="00F327C9" w:rsidRPr="00735574" w:rsidRDefault="00F327C9" w:rsidP="00E14AE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24.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7CF6" w14:textId="77777777" w:rsidR="00F327C9" w:rsidRPr="00735574" w:rsidRDefault="00F327C9" w:rsidP="00E14AE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Dyspenser do soków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C12F" w14:textId="77777777" w:rsidR="00F327C9" w:rsidRPr="00735574" w:rsidRDefault="00F327C9" w:rsidP="00E14A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C771" w14:textId="77777777" w:rsidR="00F327C9" w:rsidRPr="00735574" w:rsidRDefault="00F327C9" w:rsidP="00E14A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6F8CECF8" w14:textId="77777777" w:rsidTr="0060189D">
        <w:trPr>
          <w:trHeight w:val="16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C08C0" w14:textId="77777777" w:rsidR="00F327C9" w:rsidRPr="00735574" w:rsidRDefault="00F327C9" w:rsidP="00E14AE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25.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5E61" w14:textId="77777777" w:rsidR="00F327C9" w:rsidRPr="00735574" w:rsidRDefault="00F327C9" w:rsidP="00E14AE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Elektryczny podgrzewacz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84A7" w14:textId="77777777" w:rsidR="00F327C9" w:rsidRPr="00735574" w:rsidRDefault="00F327C9" w:rsidP="00E14A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8A1A" w14:textId="77777777" w:rsidR="00F327C9" w:rsidRPr="00735574" w:rsidRDefault="00F327C9" w:rsidP="00E14A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02F99" w:rsidRPr="00735574" w14:paraId="6D2CABA3" w14:textId="77777777" w:rsidTr="00F327C9">
        <w:tblPrEx>
          <w:tblLook w:val="0000" w:firstRow="0" w:lastRow="0" w:firstColumn="0" w:lastColumn="0" w:noHBand="0" w:noVBand="0"/>
        </w:tblPrEx>
        <w:trPr>
          <w:trHeight w:val="325"/>
        </w:trPr>
        <w:tc>
          <w:tcPr>
            <w:tcW w:w="55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14:paraId="0C6BEB05" w14:textId="77777777" w:rsidR="00902F99" w:rsidRPr="00735574" w:rsidRDefault="00902F99" w:rsidP="00E14AED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RAZEM Cena brutto:</w:t>
            </w:r>
          </w:p>
          <w:p w14:paraId="2323DB49" w14:textId="77777777" w:rsidR="00902F99" w:rsidRPr="00735574" w:rsidRDefault="00902F99" w:rsidP="00E14AE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Wpisana w formularzu ofertowym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14:paraId="31A04966" w14:textId="77777777" w:rsidR="00902F99" w:rsidRPr="00735574" w:rsidRDefault="00902F99" w:rsidP="00E14AED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</w:tbl>
    <w:p w14:paraId="65C18765" w14:textId="77777777" w:rsidR="00902F99" w:rsidRDefault="00902F99" w:rsidP="00902F99">
      <w:pPr>
        <w:pStyle w:val="Akapitzlist"/>
        <w:widowControl w:val="0"/>
        <w:tabs>
          <w:tab w:val="left" w:pos="709"/>
        </w:tabs>
        <w:autoSpaceDE w:val="0"/>
        <w:spacing w:after="0" w:line="360" w:lineRule="auto"/>
        <w:ind w:left="568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1DE4C290" w14:textId="77777777" w:rsidR="00902F99" w:rsidRPr="00735574" w:rsidRDefault="00902F99" w:rsidP="00902F99">
      <w:pPr>
        <w:pStyle w:val="Akapitzlist"/>
        <w:widowControl w:val="0"/>
        <w:numPr>
          <w:ilvl w:val="0"/>
          <w:numId w:val="22"/>
        </w:numPr>
        <w:tabs>
          <w:tab w:val="clear" w:pos="0"/>
          <w:tab w:val="left" w:pos="284"/>
        </w:tabs>
        <w:overflowPunct/>
        <w:autoSpaceDE w:val="0"/>
        <w:spacing w:after="0" w:line="240" w:lineRule="auto"/>
        <w:ind w:left="0" w:firstLine="142"/>
        <w:jc w:val="both"/>
        <w:rPr>
          <w:rFonts w:asciiTheme="minorHAnsi" w:hAnsiTheme="minorHAnsi" w:cstheme="minorHAnsi"/>
          <w:b/>
          <w:bCs/>
          <w:color w:val="000000" w:themeColor="text1"/>
          <w:highlight w:val="yellow"/>
        </w:rPr>
      </w:pPr>
      <w:r w:rsidRPr="00735574">
        <w:rPr>
          <w:rFonts w:asciiTheme="minorHAnsi" w:hAnsiTheme="minorHAnsi" w:cstheme="minorHAnsi"/>
          <w:b/>
          <w:bCs/>
          <w:color w:val="000000" w:themeColor="text1"/>
          <w:highlight w:val="yellow"/>
        </w:rPr>
        <w:t>Zadanie nr 3: Dostawa wyposażenia kuchni:</w:t>
      </w:r>
    </w:p>
    <w:tbl>
      <w:tblPr>
        <w:tblW w:w="8997" w:type="dxa"/>
        <w:tblInd w:w="496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  <w:tblCaption w:val="Formularz ofertowy"/>
        <w:tblDescription w:val="Formularz ofertowy"/>
      </w:tblPr>
      <w:tblGrid>
        <w:gridCol w:w="567"/>
        <w:gridCol w:w="4110"/>
        <w:gridCol w:w="918"/>
        <w:gridCol w:w="3402"/>
      </w:tblGrid>
      <w:tr w:rsidR="00F327C9" w:rsidRPr="00735574" w14:paraId="1251E913" w14:textId="77777777" w:rsidTr="00F327C9">
        <w:trPr>
          <w:trHeight w:val="3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1DDE1537" w14:textId="77777777" w:rsidR="00F327C9" w:rsidRPr="00735574" w:rsidRDefault="00F327C9" w:rsidP="00E14AE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35574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41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6BE0941A" w14:textId="77777777" w:rsidR="00F327C9" w:rsidRPr="00735574" w:rsidRDefault="00F327C9" w:rsidP="00E14AE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A"/>
                <w:sz w:val="18"/>
                <w:szCs w:val="18"/>
                <w:lang w:eastAsia="pl-PL"/>
              </w:rPr>
              <w:t>Przedmiot zamówienia</w:t>
            </w:r>
          </w:p>
        </w:tc>
        <w:tc>
          <w:tcPr>
            <w:tcW w:w="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219EA155" w14:textId="77777777" w:rsidR="00F327C9" w:rsidRPr="00735574" w:rsidRDefault="00F327C9" w:rsidP="00E14A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35574">
              <w:rPr>
                <w:rFonts w:asciiTheme="minorHAnsi" w:hAnsiTheme="minorHAnsi" w:cstheme="minorHAnsi"/>
                <w:b/>
                <w:sz w:val="18"/>
                <w:szCs w:val="18"/>
              </w:rPr>
              <w:t>Ilość sztuk/</w:t>
            </w:r>
            <w:proofErr w:type="spellStart"/>
            <w:r w:rsidRPr="00735574">
              <w:rPr>
                <w:rFonts w:asciiTheme="minorHAnsi" w:hAnsiTheme="minorHAnsi" w:cstheme="minorHAnsi"/>
                <w:b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 w:themeFill="accent1" w:themeFillTint="33"/>
            <w:vAlign w:val="center"/>
          </w:tcPr>
          <w:p w14:paraId="3EEC2B6B" w14:textId="77777777" w:rsidR="000D7B1C" w:rsidRDefault="000D7B1C" w:rsidP="000D7B1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35574">
              <w:rPr>
                <w:rFonts w:asciiTheme="minorHAnsi" w:hAnsiTheme="minorHAnsi" w:cstheme="minorHAnsi"/>
                <w:b/>
                <w:sz w:val="18"/>
                <w:szCs w:val="18"/>
              </w:rPr>
              <w:t>Wartość brutto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735574">
              <w:rPr>
                <w:rFonts w:asciiTheme="minorHAnsi" w:hAnsiTheme="minorHAnsi" w:cstheme="minorHAnsi"/>
                <w:b/>
                <w:sz w:val="18"/>
                <w:szCs w:val="18"/>
              </w:rPr>
              <w:t>Łącznie [zł]</w:t>
            </w:r>
          </w:p>
          <w:p w14:paraId="21213744" w14:textId="054A6F22" w:rsidR="000D7B1C" w:rsidRPr="00735574" w:rsidRDefault="000D7B1C" w:rsidP="000D7B1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(zawierająca wszystkie ilości sztuk/</w:t>
            </w:r>
            <w:proofErr w:type="spellStart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kpl</w:t>
            </w:r>
            <w:proofErr w:type="spellEnd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) dla danej pozycji L.p.</w:t>
            </w:r>
          </w:p>
        </w:tc>
      </w:tr>
      <w:tr w:rsidR="00F327C9" w:rsidRPr="00735574" w14:paraId="5F9AA08B" w14:textId="77777777" w:rsidTr="0060189D">
        <w:trPr>
          <w:trHeight w:val="32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F697E" w14:textId="6C1C9153" w:rsidR="00F327C9" w:rsidRPr="00735574" w:rsidRDefault="00F327C9" w:rsidP="00902F99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D839" w14:textId="1F0004A1" w:rsidR="00F327C9" w:rsidRPr="00735574" w:rsidRDefault="00F327C9" w:rsidP="00902F9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Patelnia aluminiowa z powłoką teflonową większa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C731" w14:textId="5EBE687B" w:rsidR="00F327C9" w:rsidRPr="00735574" w:rsidRDefault="00F327C9" w:rsidP="00902F99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62FF4" w14:textId="77777777" w:rsidR="00F327C9" w:rsidRPr="00735574" w:rsidRDefault="00F327C9" w:rsidP="00902F99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3EB3818B" w14:textId="77777777" w:rsidTr="00F327C9">
        <w:trPr>
          <w:trHeight w:val="3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DECD5" w14:textId="49BB2846" w:rsidR="00F327C9" w:rsidRPr="00735574" w:rsidRDefault="00F327C9" w:rsidP="00902F99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7648" w14:textId="2C04ED5B" w:rsidR="00F327C9" w:rsidRPr="00735574" w:rsidRDefault="00F327C9" w:rsidP="00902F9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Patelnia aluminiowa z powłoką teflonową mniejsza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65E6" w14:textId="5412936D" w:rsidR="00F327C9" w:rsidRPr="00735574" w:rsidRDefault="00F327C9" w:rsidP="00902F99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4C417" w14:textId="77777777" w:rsidR="00F327C9" w:rsidRPr="00735574" w:rsidRDefault="00F327C9" w:rsidP="00902F99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4BEBE887" w14:textId="77777777" w:rsidTr="0060189D">
        <w:trPr>
          <w:trHeight w:val="1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D8D83" w14:textId="67AE8E7E" w:rsidR="00F327C9" w:rsidRPr="00735574" w:rsidRDefault="00F327C9" w:rsidP="00902F99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703B" w14:textId="2E9D6612" w:rsidR="00F327C9" w:rsidRPr="00735574" w:rsidRDefault="00F327C9" w:rsidP="00902F99">
            <w:pPr>
              <w:pStyle w:val="Akapitzlist"/>
              <w:widowControl w:val="0"/>
              <w:autoSpaceDE w:val="0"/>
              <w:spacing w:after="0" w:line="240" w:lineRule="auto"/>
              <w:ind w:left="0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Patelnia ekonomiczna mniejsza 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3A4F" w14:textId="67618266" w:rsidR="00F327C9" w:rsidRPr="00735574" w:rsidRDefault="00F327C9" w:rsidP="00902F99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F83B1" w14:textId="77777777" w:rsidR="00F327C9" w:rsidRPr="00735574" w:rsidRDefault="00F327C9" w:rsidP="00902F99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23910CA5" w14:textId="77777777" w:rsidTr="0060189D">
        <w:trPr>
          <w:trHeight w:val="2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46AF8" w14:textId="22D4764C" w:rsidR="00F327C9" w:rsidRPr="00735574" w:rsidRDefault="00F327C9" w:rsidP="00902F99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4.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8376" w14:textId="4BCB0305" w:rsidR="00F327C9" w:rsidRPr="00735574" w:rsidRDefault="00F327C9" w:rsidP="00902F9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Patelnia ekonomiczna większa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17C4" w14:textId="463FC69C" w:rsidR="00F327C9" w:rsidRPr="00735574" w:rsidRDefault="00F327C9" w:rsidP="00902F99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3A93" w14:textId="77777777" w:rsidR="00F327C9" w:rsidRPr="00735574" w:rsidRDefault="00F327C9" w:rsidP="00902F99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1C94078E" w14:textId="77777777" w:rsidTr="0060189D">
        <w:trPr>
          <w:trHeight w:val="1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ED75B" w14:textId="17B328D0" w:rsidR="00F327C9" w:rsidRPr="00735574" w:rsidRDefault="00F327C9" w:rsidP="00902F99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5.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877C" w14:textId="4F317ABE" w:rsidR="00F327C9" w:rsidRPr="00735574" w:rsidRDefault="00F327C9" w:rsidP="00902F9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Patelnia ze stali nierdzewnej duża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A08D" w14:textId="383EBA4B" w:rsidR="00F327C9" w:rsidRPr="00735574" w:rsidRDefault="00F327C9" w:rsidP="00902F99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268F" w14:textId="77777777" w:rsidR="00F327C9" w:rsidRPr="00735574" w:rsidRDefault="00F327C9" w:rsidP="00902F99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2A1B65B8" w14:textId="77777777" w:rsidTr="00F327C9">
        <w:trPr>
          <w:trHeight w:val="2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290A0" w14:textId="597D9EF8" w:rsidR="00F327C9" w:rsidRPr="00735574" w:rsidRDefault="00F327C9" w:rsidP="00902F99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333F" w14:textId="43487420" w:rsidR="00F327C9" w:rsidRPr="00735574" w:rsidRDefault="00F327C9" w:rsidP="00902F9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Patelnia żeliwna 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F219" w14:textId="4D9BB5E8" w:rsidR="00F327C9" w:rsidRPr="00735574" w:rsidRDefault="00F327C9" w:rsidP="00902F99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41A8C" w14:textId="77777777" w:rsidR="00F327C9" w:rsidRPr="00735574" w:rsidRDefault="00F327C9" w:rsidP="00902F99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5FCE2F9D" w14:textId="77777777" w:rsidTr="00F327C9">
        <w:trPr>
          <w:trHeight w:val="1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A1D28" w14:textId="699E6DA7" w:rsidR="00F327C9" w:rsidRPr="00735574" w:rsidRDefault="00F327C9" w:rsidP="00902F99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7.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7527" w14:textId="7DE1A0D7" w:rsidR="00F327C9" w:rsidRPr="00735574" w:rsidRDefault="00F327C9" w:rsidP="00902F9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Patelnia głęboka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291D" w14:textId="53E45E00" w:rsidR="00F327C9" w:rsidRPr="00735574" w:rsidRDefault="00F327C9" w:rsidP="00902F99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7A06" w14:textId="77777777" w:rsidR="00F327C9" w:rsidRPr="00735574" w:rsidRDefault="00F327C9" w:rsidP="00902F99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373457BF" w14:textId="77777777" w:rsidTr="0060189D">
        <w:trPr>
          <w:trHeight w:val="16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58869" w14:textId="7AF7169D" w:rsidR="00F327C9" w:rsidRPr="00735574" w:rsidRDefault="00F327C9" w:rsidP="00902F99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8.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C69C" w14:textId="742B8576" w:rsidR="00F327C9" w:rsidRPr="00735574" w:rsidRDefault="00F327C9" w:rsidP="00902F9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Brytfanna 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3DCA" w14:textId="44ABE698" w:rsidR="00F327C9" w:rsidRPr="00735574" w:rsidRDefault="00F327C9" w:rsidP="00902F99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8BAE" w14:textId="77777777" w:rsidR="00F327C9" w:rsidRPr="00735574" w:rsidRDefault="00F327C9" w:rsidP="00902F99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621E5C10" w14:textId="77777777" w:rsidTr="0060189D">
        <w:trPr>
          <w:trHeight w:val="1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70370" w14:textId="11BA3043" w:rsidR="00F327C9" w:rsidRPr="00735574" w:rsidRDefault="00F327C9" w:rsidP="00902F99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9.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E3B7" w14:textId="2EDA220E" w:rsidR="00F327C9" w:rsidRPr="00735574" w:rsidRDefault="00F327C9" w:rsidP="00902F9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Garnek wysoki z pokrywką średni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990F" w14:textId="015930E8" w:rsidR="00F327C9" w:rsidRPr="00735574" w:rsidRDefault="00F327C9" w:rsidP="00902F99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F892C" w14:textId="77777777" w:rsidR="00F327C9" w:rsidRPr="00735574" w:rsidRDefault="00F327C9" w:rsidP="00902F99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6039DF9D" w14:textId="77777777" w:rsidTr="0060189D">
        <w:trPr>
          <w:trHeight w:val="22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EAE0D" w14:textId="55B5E223" w:rsidR="00F327C9" w:rsidRPr="00735574" w:rsidRDefault="00F327C9" w:rsidP="00902F99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10.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F333" w14:textId="3DB138D9" w:rsidR="00F327C9" w:rsidRPr="00735574" w:rsidRDefault="00F327C9" w:rsidP="00902F9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Garnek wysoki z pokrywką mały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DA7F" w14:textId="52DEC3DC" w:rsidR="00F327C9" w:rsidRPr="00735574" w:rsidRDefault="00F327C9" w:rsidP="00902F99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8ED8" w14:textId="77777777" w:rsidR="00F327C9" w:rsidRPr="00735574" w:rsidRDefault="00F327C9" w:rsidP="00902F99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3BDCC1A4" w14:textId="77777777" w:rsidTr="0060189D">
        <w:trPr>
          <w:trHeight w:val="25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48080" w14:textId="470C9F65" w:rsidR="00F327C9" w:rsidRPr="00735574" w:rsidRDefault="00F327C9" w:rsidP="00902F99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11.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68A6" w14:textId="4A4BC2AD" w:rsidR="00F327C9" w:rsidRPr="00735574" w:rsidRDefault="00F327C9" w:rsidP="00902F9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Garnek wysoki z pokrywką duży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59FC" w14:textId="577850A5" w:rsidR="00F327C9" w:rsidRPr="00735574" w:rsidRDefault="00F327C9" w:rsidP="00902F99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A5788" w14:textId="77777777" w:rsidR="00F327C9" w:rsidRPr="00735574" w:rsidRDefault="00F327C9" w:rsidP="00902F99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2C2E23D0" w14:textId="77777777" w:rsidTr="0060189D">
        <w:trPr>
          <w:trHeight w:val="14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D8420" w14:textId="3DBAB610" w:rsidR="00F327C9" w:rsidRPr="00735574" w:rsidRDefault="00F327C9" w:rsidP="00902F99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12.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8767" w14:textId="3EE761C6" w:rsidR="00F327C9" w:rsidRPr="00735574" w:rsidRDefault="00F327C9" w:rsidP="00902F9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Garnek wysoki z pokrywką średni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7B13" w14:textId="4D9EBA3A" w:rsidR="00F327C9" w:rsidRPr="00735574" w:rsidRDefault="00F327C9" w:rsidP="00902F99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F91EE" w14:textId="77777777" w:rsidR="00F327C9" w:rsidRPr="00735574" w:rsidRDefault="00F327C9" w:rsidP="00902F99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5AE3963C" w14:textId="77777777" w:rsidTr="0060189D">
        <w:trPr>
          <w:trHeight w:val="9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0BFED" w14:textId="5D5B1FFB" w:rsidR="00F327C9" w:rsidRPr="00735574" w:rsidRDefault="00F327C9" w:rsidP="00902F99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13.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A703" w14:textId="0BE6C304" w:rsidR="00F327C9" w:rsidRPr="00735574" w:rsidRDefault="00F327C9" w:rsidP="00902F9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Garnek niski z pokrywką 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F59C" w14:textId="2ED43A55" w:rsidR="00F327C9" w:rsidRPr="00735574" w:rsidRDefault="00F327C9" w:rsidP="00902F99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E658" w14:textId="77777777" w:rsidR="00F327C9" w:rsidRPr="00735574" w:rsidRDefault="00F327C9" w:rsidP="00902F99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1F8591FB" w14:textId="77777777" w:rsidTr="0060189D">
        <w:trPr>
          <w:trHeight w:val="9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75496" w14:textId="1ECEAC77" w:rsidR="00F327C9" w:rsidRPr="00735574" w:rsidRDefault="00F327C9" w:rsidP="00902F99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14.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E1B2" w14:textId="79BB260C" w:rsidR="00F327C9" w:rsidRPr="00735574" w:rsidRDefault="00F327C9" w:rsidP="00902F9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Zestaw desek do krojenia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5662" w14:textId="1BAF8BE1" w:rsidR="00F327C9" w:rsidRPr="00735574" w:rsidRDefault="00F327C9" w:rsidP="00902F99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E68D" w14:textId="77777777" w:rsidR="00F327C9" w:rsidRPr="00735574" w:rsidRDefault="00F327C9" w:rsidP="00902F99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02F99" w:rsidRPr="00735574" w14:paraId="1B3DF45B" w14:textId="77777777" w:rsidTr="00F327C9">
        <w:tblPrEx>
          <w:tblLook w:val="0000" w:firstRow="0" w:lastRow="0" w:firstColumn="0" w:lastColumn="0" w:noHBand="0" w:noVBand="0"/>
        </w:tblPrEx>
        <w:trPr>
          <w:trHeight w:val="325"/>
        </w:trPr>
        <w:tc>
          <w:tcPr>
            <w:tcW w:w="55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14:paraId="7D0347AF" w14:textId="77777777" w:rsidR="00902F99" w:rsidRPr="00735574" w:rsidRDefault="00902F99" w:rsidP="00902F99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RAZEM Cena brutto:</w:t>
            </w:r>
          </w:p>
          <w:p w14:paraId="01E20B4D" w14:textId="77777777" w:rsidR="00902F99" w:rsidRPr="00735574" w:rsidRDefault="00902F99" w:rsidP="00902F9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Wpisana w formularzu ofertowym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14:paraId="57D82CDD" w14:textId="77777777" w:rsidR="00902F99" w:rsidRPr="00735574" w:rsidRDefault="00902F99" w:rsidP="00902F99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</w:tbl>
    <w:p w14:paraId="08DA8FF9" w14:textId="72C85510" w:rsidR="00902F99" w:rsidRPr="00735574" w:rsidRDefault="00902F99" w:rsidP="00902F99">
      <w:pPr>
        <w:pStyle w:val="Akapitzlist"/>
        <w:widowControl w:val="0"/>
        <w:numPr>
          <w:ilvl w:val="0"/>
          <w:numId w:val="40"/>
        </w:numPr>
        <w:tabs>
          <w:tab w:val="left" w:pos="284"/>
          <w:tab w:val="left" w:pos="709"/>
        </w:tabs>
        <w:autoSpaceDE w:val="0"/>
        <w:autoSpaceDN w:val="0"/>
        <w:adjustRightInd w:val="0"/>
        <w:ind w:hanging="720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735574">
        <w:rPr>
          <w:rFonts w:asciiTheme="minorHAnsi" w:hAnsiTheme="minorHAnsi" w:cstheme="minorHAnsi"/>
          <w:b/>
          <w:bCs/>
          <w:color w:val="000000" w:themeColor="text1"/>
          <w:highlight w:val="yellow"/>
        </w:rPr>
        <w:lastRenderedPageBreak/>
        <w:t>Zadanie nr 4: Dostawa wyposażenia kuchni - zastawa stołowa, sztućce:</w:t>
      </w:r>
    </w:p>
    <w:tbl>
      <w:tblPr>
        <w:tblW w:w="8997" w:type="dxa"/>
        <w:tblInd w:w="496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  <w:tblCaption w:val="Formularz ofertowy"/>
        <w:tblDescription w:val="Formularz ofertowy"/>
      </w:tblPr>
      <w:tblGrid>
        <w:gridCol w:w="567"/>
        <w:gridCol w:w="4110"/>
        <w:gridCol w:w="918"/>
        <w:gridCol w:w="3402"/>
      </w:tblGrid>
      <w:tr w:rsidR="00F327C9" w:rsidRPr="00735574" w14:paraId="24435D23" w14:textId="77777777" w:rsidTr="00F327C9">
        <w:trPr>
          <w:trHeight w:val="3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43D1ED44" w14:textId="77777777" w:rsidR="00F327C9" w:rsidRPr="00735574" w:rsidRDefault="00F327C9" w:rsidP="00E14AE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35574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41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6788312D" w14:textId="77777777" w:rsidR="00F327C9" w:rsidRPr="00735574" w:rsidRDefault="00F327C9" w:rsidP="00E14AE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A"/>
                <w:sz w:val="18"/>
                <w:szCs w:val="18"/>
                <w:lang w:eastAsia="pl-PL"/>
              </w:rPr>
              <w:t>Przedmiot zamówienia</w:t>
            </w:r>
          </w:p>
        </w:tc>
        <w:tc>
          <w:tcPr>
            <w:tcW w:w="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6ED385A1" w14:textId="77777777" w:rsidR="00F327C9" w:rsidRPr="00735574" w:rsidRDefault="00F327C9" w:rsidP="00E14A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35574">
              <w:rPr>
                <w:rFonts w:asciiTheme="minorHAnsi" w:hAnsiTheme="minorHAnsi" w:cstheme="minorHAnsi"/>
                <w:b/>
                <w:sz w:val="18"/>
                <w:szCs w:val="18"/>
              </w:rPr>
              <w:t>Ilość sztuk/</w:t>
            </w:r>
            <w:proofErr w:type="spellStart"/>
            <w:r w:rsidRPr="00735574">
              <w:rPr>
                <w:rFonts w:asciiTheme="minorHAnsi" w:hAnsiTheme="minorHAnsi" w:cstheme="minorHAnsi"/>
                <w:b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 w:themeFill="accent1" w:themeFillTint="33"/>
            <w:vAlign w:val="center"/>
          </w:tcPr>
          <w:p w14:paraId="7FAB2DE2" w14:textId="77777777" w:rsidR="000D7B1C" w:rsidRDefault="000D7B1C" w:rsidP="000D7B1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35574">
              <w:rPr>
                <w:rFonts w:asciiTheme="minorHAnsi" w:hAnsiTheme="minorHAnsi" w:cstheme="minorHAnsi"/>
                <w:b/>
                <w:sz w:val="18"/>
                <w:szCs w:val="18"/>
              </w:rPr>
              <w:t>Wartość brutto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735574">
              <w:rPr>
                <w:rFonts w:asciiTheme="minorHAnsi" w:hAnsiTheme="minorHAnsi" w:cstheme="minorHAnsi"/>
                <w:b/>
                <w:sz w:val="18"/>
                <w:szCs w:val="18"/>
              </w:rPr>
              <w:t>Łącznie [zł]</w:t>
            </w:r>
          </w:p>
          <w:p w14:paraId="0AF2EB8E" w14:textId="650C41DE" w:rsidR="00F327C9" w:rsidRPr="00735574" w:rsidRDefault="000D7B1C" w:rsidP="000D7B1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(zawierająca wszystkie ilości sztuk/</w:t>
            </w:r>
            <w:proofErr w:type="spellStart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kpl</w:t>
            </w:r>
            <w:proofErr w:type="spellEnd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) dla danej pozycji L.p.</w:t>
            </w:r>
          </w:p>
        </w:tc>
      </w:tr>
      <w:tr w:rsidR="00F327C9" w:rsidRPr="00735574" w14:paraId="30369A24" w14:textId="77777777" w:rsidTr="0060189D">
        <w:trPr>
          <w:trHeight w:val="1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8C42F" w14:textId="18ED2CF2" w:rsidR="00F327C9" w:rsidRPr="00735574" w:rsidRDefault="00F327C9" w:rsidP="00902F99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08F4" w14:textId="5DE207D8" w:rsidR="00F327C9" w:rsidRPr="00735574" w:rsidRDefault="00F327C9" w:rsidP="00902F9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Spodek z filiżanką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563A" w14:textId="4353D1B2" w:rsidR="00F327C9" w:rsidRPr="00735574" w:rsidRDefault="00F327C9" w:rsidP="00902F99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ACCFB" w14:textId="77777777" w:rsidR="00F327C9" w:rsidRPr="00735574" w:rsidRDefault="00F327C9" w:rsidP="00902F99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0F6D9282" w14:textId="77777777" w:rsidTr="0060189D">
        <w:trPr>
          <w:trHeight w:val="2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43291" w14:textId="01A0668B" w:rsidR="00F327C9" w:rsidRPr="00735574" w:rsidRDefault="00F327C9" w:rsidP="00902F99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B633" w14:textId="018AA3EA" w:rsidR="00F327C9" w:rsidRPr="00735574" w:rsidRDefault="00F327C9" w:rsidP="00902F9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Literatka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8DFC" w14:textId="3EBEEB13" w:rsidR="00F327C9" w:rsidRPr="00735574" w:rsidRDefault="00F327C9" w:rsidP="00902F99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14DAB" w14:textId="77777777" w:rsidR="00F327C9" w:rsidRPr="00735574" w:rsidRDefault="00F327C9" w:rsidP="00902F99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24F4" w:rsidRPr="00735574" w14:paraId="4C71C3B3" w14:textId="77777777" w:rsidTr="0060189D">
        <w:trPr>
          <w:trHeight w:val="13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A4297" w14:textId="67D8F28C" w:rsidR="00E424F4" w:rsidRPr="00735574" w:rsidRDefault="00E424F4" w:rsidP="00E424F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91FE" w14:textId="52731C5C" w:rsidR="00E424F4" w:rsidRPr="00735574" w:rsidRDefault="00E424F4" w:rsidP="00E424F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Talerz płytki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8FEB" w14:textId="2513DE79" w:rsidR="00E424F4" w:rsidRPr="00735574" w:rsidRDefault="00E424F4" w:rsidP="00E424F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8E625" w14:textId="77777777" w:rsidR="00E424F4" w:rsidRPr="00735574" w:rsidRDefault="00E424F4" w:rsidP="00E424F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24F4" w:rsidRPr="00735574" w14:paraId="457A6C24" w14:textId="77777777" w:rsidTr="0060189D">
        <w:trPr>
          <w:trHeight w:val="2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D94F3" w14:textId="08DDC718" w:rsidR="00E424F4" w:rsidRPr="00735574" w:rsidRDefault="00E424F4" w:rsidP="00E424F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4.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4B41" w14:textId="7639B748" w:rsidR="00E424F4" w:rsidRPr="00735574" w:rsidRDefault="00E424F4" w:rsidP="00E424F4">
            <w:pPr>
              <w:pStyle w:val="Akapitzlist"/>
              <w:widowControl w:val="0"/>
              <w:autoSpaceDE w:val="0"/>
              <w:spacing w:after="0" w:line="240" w:lineRule="auto"/>
              <w:ind w:left="0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Talerz głęboki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AD2B" w14:textId="1F393913" w:rsidR="00E424F4" w:rsidRPr="00735574" w:rsidRDefault="00E424F4" w:rsidP="00E424F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DA833" w14:textId="77777777" w:rsidR="00E424F4" w:rsidRPr="00735574" w:rsidRDefault="00E424F4" w:rsidP="00E424F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24F4" w:rsidRPr="00735574" w14:paraId="726DD15D" w14:textId="77777777" w:rsidTr="0060189D">
        <w:trPr>
          <w:trHeight w:val="1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38317" w14:textId="3F2B9C37" w:rsidR="00E424F4" w:rsidRPr="00735574" w:rsidRDefault="00E424F4" w:rsidP="00E424F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5.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ACF3" w14:textId="088BF7EA" w:rsidR="00E424F4" w:rsidRPr="00735574" w:rsidRDefault="00E424F4" w:rsidP="00E424F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Nóż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A479" w14:textId="7CB27F2E" w:rsidR="00E424F4" w:rsidRPr="00735574" w:rsidRDefault="00E424F4" w:rsidP="00E424F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BE8C6" w14:textId="77777777" w:rsidR="00E424F4" w:rsidRPr="00735574" w:rsidRDefault="00E424F4" w:rsidP="00E424F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24F4" w:rsidRPr="00735574" w14:paraId="178736D7" w14:textId="77777777" w:rsidTr="0060189D">
        <w:trPr>
          <w:trHeight w:val="16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5CA07" w14:textId="0714C22D" w:rsidR="00E424F4" w:rsidRPr="00735574" w:rsidRDefault="00E424F4" w:rsidP="00E424F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6873" w14:textId="568389D2" w:rsidR="00E424F4" w:rsidRPr="00735574" w:rsidRDefault="00E424F4" w:rsidP="00E424F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Widelec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F1FF" w14:textId="0F4B17F5" w:rsidR="00E424F4" w:rsidRPr="00735574" w:rsidRDefault="00E424F4" w:rsidP="00E424F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B630" w14:textId="77777777" w:rsidR="00E424F4" w:rsidRPr="00735574" w:rsidRDefault="00E424F4" w:rsidP="00E424F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24F4" w:rsidRPr="00735574" w14:paraId="551E9C23" w14:textId="77777777" w:rsidTr="00F327C9">
        <w:trPr>
          <w:trHeight w:val="2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FA30F" w14:textId="4269E3CE" w:rsidR="00E424F4" w:rsidRPr="00735574" w:rsidRDefault="00E424F4" w:rsidP="00E424F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7.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3ED5" w14:textId="6B829F94" w:rsidR="00E424F4" w:rsidRPr="00735574" w:rsidRDefault="00E424F4" w:rsidP="00E424F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Łyżeczka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36B1" w14:textId="0D30E97B" w:rsidR="00E424F4" w:rsidRPr="00735574" w:rsidRDefault="00E424F4" w:rsidP="00E424F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9DCD" w14:textId="77777777" w:rsidR="00E424F4" w:rsidRPr="00735574" w:rsidRDefault="00E424F4" w:rsidP="00E424F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24F4" w:rsidRPr="00735574" w14:paraId="02BBDEA7" w14:textId="77777777" w:rsidTr="00F327C9">
        <w:trPr>
          <w:trHeight w:val="1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8BC51" w14:textId="73553D29" w:rsidR="00E424F4" w:rsidRPr="00735574" w:rsidRDefault="00E424F4" w:rsidP="00E424F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8.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1B7B" w14:textId="60B25A65" w:rsidR="00E424F4" w:rsidRPr="00735574" w:rsidRDefault="00E424F4" w:rsidP="00E424F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Łyżka stołowa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3664" w14:textId="3542C60F" w:rsidR="00E424F4" w:rsidRPr="00735574" w:rsidRDefault="00E424F4" w:rsidP="00E424F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3DE9" w14:textId="77777777" w:rsidR="00E424F4" w:rsidRPr="00735574" w:rsidRDefault="00E424F4" w:rsidP="00E424F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24F4" w:rsidRPr="00735574" w14:paraId="15058906" w14:textId="77777777" w:rsidTr="0060189D">
        <w:trPr>
          <w:trHeight w:val="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95952" w14:textId="28183A3E" w:rsidR="00E424F4" w:rsidRPr="00735574" w:rsidRDefault="00E424F4" w:rsidP="00E424F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9.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A8E3" w14:textId="03DFDF54" w:rsidR="00E424F4" w:rsidRPr="00735574" w:rsidRDefault="00E424F4" w:rsidP="00E424F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Bulionówka</w:t>
            </w:r>
            <w:proofErr w:type="spellEnd"/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CDE1" w14:textId="3E8743ED" w:rsidR="00E424F4" w:rsidRPr="00735574" w:rsidRDefault="00E424F4" w:rsidP="00E424F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1DC3" w14:textId="77777777" w:rsidR="00E424F4" w:rsidRPr="00735574" w:rsidRDefault="00E424F4" w:rsidP="00E424F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24F4" w:rsidRPr="00735574" w14:paraId="1A13B5C8" w14:textId="77777777" w:rsidTr="0060189D">
        <w:trPr>
          <w:trHeight w:val="2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67417" w14:textId="447F292D" w:rsidR="00E424F4" w:rsidRPr="00735574" w:rsidRDefault="00E424F4" w:rsidP="00E424F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10.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3FB7" w14:textId="1A217989" w:rsidR="00E424F4" w:rsidRPr="00735574" w:rsidRDefault="00E424F4" w:rsidP="00E424F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Dzbanek do mleka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3382" w14:textId="11404408" w:rsidR="00E424F4" w:rsidRPr="00735574" w:rsidRDefault="00E424F4" w:rsidP="00E424F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DC964" w14:textId="77777777" w:rsidR="00E424F4" w:rsidRPr="00735574" w:rsidRDefault="00E424F4" w:rsidP="00E424F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24F4" w:rsidRPr="00735574" w14:paraId="79D01BA4" w14:textId="77777777" w:rsidTr="0060189D">
        <w:trPr>
          <w:trHeight w:val="9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172D5" w14:textId="5D5B7638" w:rsidR="00E424F4" w:rsidRPr="00735574" w:rsidRDefault="00E424F4" w:rsidP="00E424F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11.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F931" w14:textId="37772479" w:rsidR="00E424F4" w:rsidRPr="00735574" w:rsidRDefault="00E424F4" w:rsidP="00E424F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Dzbanek do wody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C643" w14:textId="70BF1A5C" w:rsidR="00E424F4" w:rsidRPr="00735574" w:rsidRDefault="00E424F4" w:rsidP="00E424F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ED1B6" w14:textId="77777777" w:rsidR="00E424F4" w:rsidRPr="00735574" w:rsidRDefault="00E424F4" w:rsidP="00E424F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24F4" w:rsidRPr="00735574" w14:paraId="38A8DCD6" w14:textId="77777777" w:rsidTr="0060189D">
        <w:trPr>
          <w:trHeight w:val="15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14B54" w14:textId="18D31824" w:rsidR="00E424F4" w:rsidRPr="00735574" w:rsidRDefault="00E424F4" w:rsidP="00E424F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12.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ACF4" w14:textId="6C7DE2B4" w:rsidR="00E424F4" w:rsidRPr="00735574" w:rsidRDefault="00E424F4" w:rsidP="00E424F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Cukiernica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0BDE" w14:textId="346EF71F" w:rsidR="00E424F4" w:rsidRPr="00735574" w:rsidRDefault="00E424F4" w:rsidP="00E424F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79B4" w14:textId="77777777" w:rsidR="00E424F4" w:rsidRPr="00735574" w:rsidRDefault="00E424F4" w:rsidP="00E424F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24F4" w:rsidRPr="00735574" w14:paraId="07365A61" w14:textId="77777777" w:rsidTr="0060189D">
        <w:trPr>
          <w:trHeight w:val="1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CCD8B" w14:textId="7551CFBA" w:rsidR="00E424F4" w:rsidRPr="00735574" w:rsidRDefault="00E424F4" w:rsidP="00E424F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13.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1221" w14:textId="6867D8A2" w:rsidR="00E424F4" w:rsidRPr="00735574" w:rsidRDefault="00E424F4" w:rsidP="00E424F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Półmisek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6484" w14:textId="72EEBA68" w:rsidR="00E424F4" w:rsidRPr="00735574" w:rsidRDefault="00E424F4" w:rsidP="00E424F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66C5" w14:textId="77777777" w:rsidR="00E424F4" w:rsidRPr="00735574" w:rsidRDefault="00E424F4" w:rsidP="00E424F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24F4" w:rsidRPr="00735574" w14:paraId="0E06641B" w14:textId="77777777" w:rsidTr="0060189D">
        <w:trPr>
          <w:trHeight w:val="1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5E14D" w14:textId="5E9B0AAE" w:rsidR="00E424F4" w:rsidRPr="00735574" w:rsidRDefault="00E424F4" w:rsidP="00E424F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14.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2B4D" w14:textId="72BA3FA4" w:rsidR="00E424F4" w:rsidRPr="00735574" w:rsidRDefault="00E424F4" w:rsidP="00E424F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Miska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0B21" w14:textId="6E287A4D" w:rsidR="00E424F4" w:rsidRPr="00735574" w:rsidRDefault="00E424F4" w:rsidP="00E424F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FBCA" w14:textId="77777777" w:rsidR="00E424F4" w:rsidRPr="00735574" w:rsidRDefault="00E424F4" w:rsidP="00E424F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24F4" w:rsidRPr="00735574" w14:paraId="65AD6BE5" w14:textId="77777777" w:rsidTr="0060189D">
        <w:trPr>
          <w:trHeight w:val="2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B0CB1" w14:textId="7CF595A4" w:rsidR="00E424F4" w:rsidRPr="00735574" w:rsidRDefault="00E424F4" w:rsidP="00E424F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15.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B492" w14:textId="7976A894" w:rsidR="00E424F4" w:rsidRPr="00735574" w:rsidRDefault="00E424F4" w:rsidP="00E424F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Sosjerka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2FCF" w14:textId="582E3AB0" w:rsidR="00E424F4" w:rsidRPr="00735574" w:rsidRDefault="00E424F4" w:rsidP="00E424F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763D3" w14:textId="77777777" w:rsidR="00E424F4" w:rsidRPr="00735574" w:rsidRDefault="00E424F4" w:rsidP="00E424F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24F4" w:rsidRPr="00735574" w14:paraId="44EB5286" w14:textId="77777777" w:rsidTr="0060189D">
        <w:trPr>
          <w:trHeight w:val="2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10CA7" w14:textId="747AAC03" w:rsidR="00E424F4" w:rsidRPr="00735574" w:rsidRDefault="00E424F4" w:rsidP="00E424F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16.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420E" w14:textId="6F56D371" w:rsidR="00E424F4" w:rsidRPr="00735574" w:rsidRDefault="00E424F4" w:rsidP="00E424F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Łyżka wazowa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CF55" w14:textId="70FA99FF" w:rsidR="00E424F4" w:rsidRPr="00735574" w:rsidRDefault="00E424F4" w:rsidP="00E424F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42926" w14:textId="77777777" w:rsidR="00E424F4" w:rsidRPr="00735574" w:rsidRDefault="00E424F4" w:rsidP="00E424F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24F4" w:rsidRPr="00735574" w14:paraId="6D7A5A44" w14:textId="77777777" w:rsidTr="0060189D">
        <w:trPr>
          <w:trHeight w:val="17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9AF9B" w14:textId="2125DD9C" w:rsidR="00E424F4" w:rsidRPr="00735574" w:rsidRDefault="00E424F4" w:rsidP="00E424F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17.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8760" w14:textId="767FBD78" w:rsidR="00E424F4" w:rsidRPr="00735574" w:rsidRDefault="00E424F4" w:rsidP="00E424F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Serwetnik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6551" w14:textId="1D9499EF" w:rsidR="00E424F4" w:rsidRPr="00735574" w:rsidRDefault="00E424F4" w:rsidP="00E424F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595E" w14:textId="77777777" w:rsidR="00E424F4" w:rsidRPr="00735574" w:rsidRDefault="00E424F4" w:rsidP="00E424F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24F4" w:rsidRPr="00735574" w14:paraId="40892F8F" w14:textId="77777777" w:rsidTr="0060189D">
        <w:trPr>
          <w:trHeight w:val="2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5CADB" w14:textId="44B38084" w:rsidR="00E424F4" w:rsidRPr="00735574" w:rsidRDefault="00E424F4" w:rsidP="00E424F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18.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F99E" w14:textId="478C52A4" w:rsidR="00E424F4" w:rsidRPr="00735574" w:rsidRDefault="00E424F4" w:rsidP="00E424F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Łopatka do ciasta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F5DE" w14:textId="6D4B39F6" w:rsidR="00E424F4" w:rsidRPr="00735574" w:rsidRDefault="00E424F4" w:rsidP="00E424F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790F" w14:textId="77777777" w:rsidR="00E424F4" w:rsidRPr="00735574" w:rsidRDefault="00E424F4" w:rsidP="00E424F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24F4" w:rsidRPr="00735574" w14:paraId="79A714F4" w14:textId="77777777" w:rsidTr="0060189D">
        <w:trPr>
          <w:trHeight w:val="12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24535" w14:textId="35560F70" w:rsidR="00E424F4" w:rsidRPr="00735574" w:rsidRDefault="00E424F4" w:rsidP="00E424F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19.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EE4E" w14:textId="42FC1F2B" w:rsidR="00E424F4" w:rsidRPr="00735574" w:rsidRDefault="00E424F4" w:rsidP="00E424F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Łopatka do mięsa 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D6F8" w14:textId="5D448FA8" w:rsidR="00E424F4" w:rsidRPr="00735574" w:rsidRDefault="00E424F4" w:rsidP="00E424F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6957" w14:textId="77777777" w:rsidR="00E424F4" w:rsidRPr="00735574" w:rsidRDefault="00E424F4" w:rsidP="00E424F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24F4" w:rsidRPr="00735574" w14:paraId="5063AC8B" w14:textId="77777777" w:rsidTr="0060189D">
        <w:trPr>
          <w:trHeight w:val="9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BD97E" w14:textId="419AFA1A" w:rsidR="00E424F4" w:rsidRPr="00735574" w:rsidRDefault="00E424F4" w:rsidP="00E424F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20.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6C33" w14:textId="2A4623C6" w:rsidR="00E424F4" w:rsidRPr="00735574" w:rsidRDefault="00E424F4" w:rsidP="00E424F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Zestaw noży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A790" w14:textId="5FD73726" w:rsidR="00E424F4" w:rsidRPr="00735574" w:rsidRDefault="00E424F4" w:rsidP="00E424F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7420" w14:textId="77777777" w:rsidR="00E424F4" w:rsidRPr="00735574" w:rsidRDefault="00E424F4" w:rsidP="00E424F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24F4" w:rsidRPr="00735574" w14:paraId="5F587D2D" w14:textId="77777777" w:rsidTr="00A90C44">
        <w:trPr>
          <w:trHeight w:val="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DF1DD3" w14:textId="71799D0C" w:rsidR="00E424F4" w:rsidRPr="00735574" w:rsidRDefault="00E424F4" w:rsidP="00E424F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21.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EC82" w14:textId="5F0AAEC0" w:rsidR="00E424F4" w:rsidRPr="00735574" w:rsidRDefault="00E424F4" w:rsidP="00E424F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Czerpak do sosu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34A9" w14:textId="37DED43E" w:rsidR="00E424F4" w:rsidRPr="00735574" w:rsidRDefault="00E424F4" w:rsidP="00E424F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BA08" w14:textId="77777777" w:rsidR="00E424F4" w:rsidRPr="00735574" w:rsidRDefault="00E424F4" w:rsidP="00E424F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24F4" w:rsidRPr="00735574" w14:paraId="45635392" w14:textId="77777777" w:rsidTr="00A90C44">
        <w:trPr>
          <w:trHeight w:val="1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10FF" w14:textId="618ABAE3" w:rsidR="00E424F4" w:rsidRPr="00735574" w:rsidRDefault="00E424F4" w:rsidP="00E424F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22.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E4D2" w14:textId="45304967" w:rsidR="00E424F4" w:rsidRPr="00735574" w:rsidRDefault="00E424F4" w:rsidP="00E424F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Waza z pokrywką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327D" w14:textId="687CBBF9" w:rsidR="00E424F4" w:rsidRPr="00735574" w:rsidRDefault="00E424F4" w:rsidP="00E424F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19D1" w14:textId="77777777" w:rsidR="00E424F4" w:rsidRPr="00735574" w:rsidRDefault="00E424F4" w:rsidP="00E424F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24F4" w:rsidRPr="00735574" w14:paraId="1A500228" w14:textId="77777777" w:rsidTr="00A90C44">
        <w:trPr>
          <w:trHeight w:val="22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9F06B" w14:textId="2230751A" w:rsidR="00E424F4" w:rsidRPr="00735574" w:rsidRDefault="00E424F4" w:rsidP="00E424F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23.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ED52" w14:textId="163A4B60" w:rsidR="00E424F4" w:rsidRPr="00735574" w:rsidRDefault="00E424F4" w:rsidP="00E424F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Etażerka z półkami z drewna akacjowego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4254" w14:textId="556A616A" w:rsidR="00E424F4" w:rsidRPr="00735574" w:rsidRDefault="00E424F4" w:rsidP="00E424F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73F9" w14:textId="77777777" w:rsidR="00E424F4" w:rsidRPr="00735574" w:rsidRDefault="00E424F4" w:rsidP="00E424F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24F4" w:rsidRPr="00735574" w14:paraId="39AEA550" w14:textId="77777777" w:rsidTr="0060189D">
        <w:trPr>
          <w:trHeight w:val="1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F8530" w14:textId="380929BB" w:rsidR="00E424F4" w:rsidRPr="00735574" w:rsidRDefault="00E424F4" w:rsidP="00E424F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24.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2EF1" w14:textId="31C39AF0" w:rsidR="00E424F4" w:rsidRPr="00735574" w:rsidRDefault="00E424F4" w:rsidP="00E424F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Patera do ciastek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CFB5" w14:textId="381BA727" w:rsidR="00E424F4" w:rsidRPr="00735574" w:rsidRDefault="00E424F4" w:rsidP="00E424F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DD62F" w14:textId="77777777" w:rsidR="00E424F4" w:rsidRPr="00735574" w:rsidRDefault="00E424F4" w:rsidP="00E424F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24F4" w:rsidRPr="00735574" w14:paraId="21FBD023" w14:textId="77777777" w:rsidTr="0060189D">
        <w:trPr>
          <w:trHeight w:val="14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8B88A" w14:textId="5292C91E" w:rsidR="00E424F4" w:rsidRPr="00735574" w:rsidRDefault="00E424F4" w:rsidP="00E424F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25.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7519" w14:textId="4983F90B" w:rsidR="00E424F4" w:rsidRPr="00735574" w:rsidRDefault="00E424F4" w:rsidP="00E424F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Stojak na babeczki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40BD" w14:textId="66F5F74E" w:rsidR="00E424F4" w:rsidRPr="00735574" w:rsidRDefault="00E424F4" w:rsidP="00E424F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A4668" w14:textId="77777777" w:rsidR="00E424F4" w:rsidRPr="00735574" w:rsidRDefault="00E424F4" w:rsidP="00E424F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24F4" w:rsidRPr="00735574" w14:paraId="6E80C11E" w14:textId="77777777" w:rsidTr="0060189D">
        <w:trPr>
          <w:trHeight w:val="10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C85B6" w14:textId="5341EF3A" w:rsidR="00E424F4" w:rsidRPr="00735574" w:rsidRDefault="00E424F4" w:rsidP="00E424F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26.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7D64" w14:textId="53716D4A" w:rsidR="00E424F4" w:rsidRPr="00735574" w:rsidRDefault="00E424F4" w:rsidP="00E424F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Trybuna bufetowa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6336" w14:textId="417A8A79" w:rsidR="00E424F4" w:rsidRPr="00735574" w:rsidRDefault="00E424F4" w:rsidP="00E424F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DA0B" w14:textId="77777777" w:rsidR="00E424F4" w:rsidRPr="00735574" w:rsidRDefault="00E424F4" w:rsidP="00E424F4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24F4" w:rsidRPr="00735574" w14:paraId="796B0B76" w14:textId="77777777" w:rsidTr="00F327C9">
        <w:tblPrEx>
          <w:tblLook w:val="0000" w:firstRow="0" w:lastRow="0" w:firstColumn="0" w:lastColumn="0" w:noHBand="0" w:noVBand="0"/>
        </w:tblPrEx>
        <w:trPr>
          <w:trHeight w:val="325"/>
        </w:trPr>
        <w:tc>
          <w:tcPr>
            <w:tcW w:w="55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14:paraId="5C7D9608" w14:textId="77777777" w:rsidR="00E424F4" w:rsidRPr="00735574" w:rsidRDefault="00E424F4" w:rsidP="00E424F4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RAZEM Cena brutto:</w:t>
            </w:r>
          </w:p>
          <w:p w14:paraId="58F18DBE" w14:textId="77777777" w:rsidR="00E424F4" w:rsidRPr="00735574" w:rsidRDefault="00E424F4" w:rsidP="00E424F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Wpisana w formularzu ofertowym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14:paraId="45D78DE3" w14:textId="77777777" w:rsidR="00E424F4" w:rsidRPr="00735574" w:rsidRDefault="00E424F4" w:rsidP="00E424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</w:tbl>
    <w:p w14:paraId="7893C5C6" w14:textId="77777777" w:rsidR="00A90C44" w:rsidRDefault="00A90C44" w:rsidP="00902F99">
      <w:pPr>
        <w:pStyle w:val="Akapitzlist"/>
        <w:widowControl w:val="0"/>
        <w:tabs>
          <w:tab w:val="left" w:pos="709"/>
        </w:tabs>
        <w:autoSpaceDE w:val="0"/>
        <w:spacing w:after="0" w:line="360" w:lineRule="auto"/>
        <w:ind w:left="568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29A0963E" w14:textId="77777777" w:rsidR="00902F99" w:rsidRPr="00735574" w:rsidRDefault="00902F99" w:rsidP="00902F99">
      <w:pPr>
        <w:pStyle w:val="Akapitzlist"/>
        <w:widowControl w:val="0"/>
        <w:numPr>
          <w:ilvl w:val="0"/>
          <w:numId w:val="22"/>
        </w:numPr>
        <w:tabs>
          <w:tab w:val="clear" w:pos="0"/>
          <w:tab w:val="left" w:pos="426"/>
        </w:tabs>
        <w:overflowPunct/>
        <w:autoSpaceDE w:val="0"/>
        <w:spacing w:after="0" w:line="240" w:lineRule="auto"/>
        <w:ind w:left="0" w:firstLine="142"/>
        <w:jc w:val="both"/>
        <w:rPr>
          <w:rFonts w:asciiTheme="minorHAnsi" w:hAnsiTheme="minorHAnsi" w:cstheme="minorHAnsi"/>
          <w:b/>
          <w:bCs/>
          <w:color w:val="000000" w:themeColor="text1"/>
          <w:highlight w:val="yellow"/>
        </w:rPr>
      </w:pPr>
      <w:r w:rsidRPr="00735574">
        <w:rPr>
          <w:rFonts w:asciiTheme="minorHAnsi" w:hAnsiTheme="minorHAnsi" w:cstheme="minorHAnsi"/>
          <w:b/>
          <w:bCs/>
          <w:color w:val="000000" w:themeColor="text1"/>
          <w:highlight w:val="yellow"/>
        </w:rPr>
        <w:t>Zadanie nr 5: Dostawa mebli gastronomicznych:</w:t>
      </w:r>
    </w:p>
    <w:tbl>
      <w:tblPr>
        <w:tblW w:w="8997" w:type="dxa"/>
        <w:tblInd w:w="496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  <w:tblCaption w:val="Formularz ofertowy"/>
        <w:tblDescription w:val="Formularz ofertowy"/>
      </w:tblPr>
      <w:tblGrid>
        <w:gridCol w:w="567"/>
        <w:gridCol w:w="4110"/>
        <w:gridCol w:w="918"/>
        <w:gridCol w:w="3402"/>
      </w:tblGrid>
      <w:tr w:rsidR="00F327C9" w:rsidRPr="00735574" w14:paraId="374DF4DC" w14:textId="77777777" w:rsidTr="00F327C9">
        <w:trPr>
          <w:trHeight w:val="3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33AA2016" w14:textId="77777777" w:rsidR="00F327C9" w:rsidRPr="00735574" w:rsidRDefault="00F327C9" w:rsidP="00E14AE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35574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41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209DCB14" w14:textId="77777777" w:rsidR="00F327C9" w:rsidRPr="00735574" w:rsidRDefault="00F327C9" w:rsidP="00E14AE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A"/>
                <w:sz w:val="18"/>
                <w:szCs w:val="18"/>
                <w:lang w:eastAsia="pl-PL"/>
              </w:rPr>
              <w:t>Przedmiot zamówienia</w:t>
            </w:r>
          </w:p>
        </w:tc>
        <w:tc>
          <w:tcPr>
            <w:tcW w:w="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608484FF" w14:textId="77777777" w:rsidR="00F327C9" w:rsidRPr="00735574" w:rsidRDefault="00F327C9" w:rsidP="00E14A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35574">
              <w:rPr>
                <w:rFonts w:asciiTheme="minorHAnsi" w:hAnsiTheme="minorHAnsi" w:cstheme="minorHAnsi"/>
                <w:b/>
                <w:sz w:val="18"/>
                <w:szCs w:val="18"/>
              </w:rPr>
              <w:t>Ilość sztuk/</w:t>
            </w:r>
            <w:proofErr w:type="spellStart"/>
            <w:r w:rsidRPr="00735574">
              <w:rPr>
                <w:rFonts w:asciiTheme="minorHAnsi" w:hAnsiTheme="minorHAnsi" w:cstheme="minorHAnsi"/>
                <w:b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 w:themeFill="accent1" w:themeFillTint="33"/>
            <w:vAlign w:val="center"/>
          </w:tcPr>
          <w:p w14:paraId="373AE1B3" w14:textId="77777777" w:rsidR="000D7B1C" w:rsidRDefault="000D7B1C" w:rsidP="000D7B1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35574">
              <w:rPr>
                <w:rFonts w:asciiTheme="minorHAnsi" w:hAnsiTheme="minorHAnsi" w:cstheme="minorHAnsi"/>
                <w:b/>
                <w:sz w:val="18"/>
                <w:szCs w:val="18"/>
              </w:rPr>
              <w:t>Wartość brutto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735574">
              <w:rPr>
                <w:rFonts w:asciiTheme="minorHAnsi" w:hAnsiTheme="minorHAnsi" w:cstheme="minorHAnsi"/>
                <w:b/>
                <w:sz w:val="18"/>
                <w:szCs w:val="18"/>
              </w:rPr>
              <w:t>Łącznie [zł]</w:t>
            </w:r>
          </w:p>
          <w:p w14:paraId="4470D2A6" w14:textId="68F16CB6" w:rsidR="00F327C9" w:rsidRPr="00735574" w:rsidRDefault="000D7B1C" w:rsidP="000D7B1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(zawierająca wszystkie ilości sztuk/</w:t>
            </w:r>
            <w:proofErr w:type="spellStart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kpl</w:t>
            </w:r>
            <w:proofErr w:type="spellEnd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) dla danej pozycji L.p.</w:t>
            </w:r>
          </w:p>
        </w:tc>
      </w:tr>
      <w:tr w:rsidR="00F327C9" w:rsidRPr="00735574" w14:paraId="047F6081" w14:textId="77777777" w:rsidTr="0060189D">
        <w:trPr>
          <w:trHeight w:val="12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76B7F" w14:textId="3B640FF6" w:rsidR="00F327C9" w:rsidRPr="00735574" w:rsidRDefault="00F327C9" w:rsidP="0017385B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BD3B" w14:textId="08C51D66" w:rsidR="00F327C9" w:rsidRPr="00735574" w:rsidRDefault="00F327C9" w:rsidP="001738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Kloc masarski drewniany z podstawą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4EF5" w14:textId="0D057B0B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9A658" w14:textId="77777777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6B8FBD3F" w14:textId="77777777" w:rsidTr="00F327C9">
        <w:trPr>
          <w:trHeight w:val="3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5E2DF" w14:textId="264E1630" w:rsidR="00F327C9" w:rsidRPr="00735574" w:rsidRDefault="00F327C9" w:rsidP="0017385B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4CB7" w14:textId="1CB5E3F7" w:rsidR="00F327C9" w:rsidRPr="00735574" w:rsidRDefault="00F327C9" w:rsidP="001738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Zlew gastronomiczny dwukomorowy bez szafek, głęboki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0229" w14:textId="08F73ADF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94DE" w14:textId="77777777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6F3160ED" w14:textId="77777777" w:rsidTr="0060189D">
        <w:trPr>
          <w:trHeight w:val="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C075C" w14:textId="0F9A4313" w:rsidR="00F327C9" w:rsidRPr="00735574" w:rsidRDefault="00F327C9" w:rsidP="0017385B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166F" w14:textId="2C0BDD03" w:rsidR="00F327C9" w:rsidRPr="00735574" w:rsidRDefault="00F327C9" w:rsidP="001738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Okap ścienny z filtrem i lampą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7B22" w14:textId="5E2A7CE7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EDA81" w14:textId="77777777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0D69F1DA" w14:textId="77777777" w:rsidTr="00F327C9">
        <w:trPr>
          <w:trHeight w:val="3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04AAC" w14:textId="1F068854" w:rsidR="00F327C9" w:rsidRPr="00735574" w:rsidRDefault="00F327C9" w:rsidP="0017385B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4.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8F98" w14:textId="58A8D342" w:rsidR="00F327C9" w:rsidRPr="00735574" w:rsidRDefault="00F327C9" w:rsidP="0017385B">
            <w:pPr>
              <w:pStyle w:val="Akapitzlist"/>
              <w:widowControl w:val="0"/>
              <w:autoSpaceDE w:val="0"/>
              <w:spacing w:after="0" w:line="240" w:lineRule="auto"/>
              <w:ind w:left="0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Stół nierdzewny ze zlewem 1-komorowym z półką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9DA7" w14:textId="5FBD7586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AD1A8" w14:textId="77777777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7CFBC4D9" w14:textId="77777777" w:rsidTr="0060189D">
        <w:trPr>
          <w:trHeight w:val="1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FE72D" w14:textId="02527AC3" w:rsidR="00F327C9" w:rsidRPr="00735574" w:rsidRDefault="00F327C9" w:rsidP="0017385B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5.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7EEA" w14:textId="313C3F97" w:rsidR="00F327C9" w:rsidRPr="00735574" w:rsidRDefault="00F327C9" w:rsidP="001738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Szafka robocza z 3 szufladami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C17A" w14:textId="6F6058E6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36FFB" w14:textId="77777777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0BB5AFB2" w14:textId="77777777" w:rsidTr="0060189D">
        <w:trPr>
          <w:trHeight w:val="13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BC2C6" w14:textId="5E3F669D" w:rsidR="00F327C9" w:rsidRPr="00735574" w:rsidRDefault="00F327C9" w:rsidP="0017385B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0F33" w14:textId="41508700" w:rsidR="00F327C9" w:rsidRPr="00735574" w:rsidRDefault="00F327C9" w:rsidP="001738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Szafka robocza z 3 szufladami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1F98" w14:textId="4957EF67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AC38" w14:textId="77777777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56EA515C" w14:textId="77777777" w:rsidTr="00F327C9">
        <w:trPr>
          <w:trHeight w:val="2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200DA" w14:textId="4D882B8B" w:rsidR="00F327C9" w:rsidRPr="00735574" w:rsidRDefault="00F327C9" w:rsidP="0017385B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7.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8616" w14:textId="7BFB4743" w:rsidR="00F327C9" w:rsidRPr="00735574" w:rsidRDefault="00F327C9" w:rsidP="001738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Szafa na naczynia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BA21" w14:textId="71E9D863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3F9E" w14:textId="77777777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511D1533" w14:textId="77777777" w:rsidTr="00F327C9">
        <w:trPr>
          <w:trHeight w:val="1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022C4" w14:textId="331F4254" w:rsidR="00F327C9" w:rsidRPr="00735574" w:rsidRDefault="00F327C9" w:rsidP="0017385B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8.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AC12" w14:textId="51406DCD" w:rsidR="00F327C9" w:rsidRPr="00735574" w:rsidRDefault="00F327C9" w:rsidP="001738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Metalowa szafa gospodarcza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F38C" w14:textId="2FC130C8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2C06E" w14:textId="77777777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103BB808" w14:textId="77777777" w:rsidTr="0060189D">
        <w:trPr>
          <w:trHeight w:val="2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32C2D" w14:textId="2179444C" w:rsidR="00F327C9" w:rsidRPr="00735574" w:rsidRDefault="00F327C9" w:rsidP="0017385B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9.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B4B4" w14:textId="4B7C64A9" w:rsidR="00F327C9" w:rsidRPr="00735574" w:rsidRDefault="00F327C9" w:rsidP="001738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Kosz przemysłowy przesuwany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4EFC" w14:textId="127C72F8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F9889" w14:textId="77777777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47CECA19" w14:textId="77777777" w:rsidTr="0060189D">
        <w:trPr>
          <w:trHeight w:val="1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FD2E9" w14:textId="4B5344F2" w:rsidR="00F327C9" w:rsidRPr="00735574" w:rsidRDefault="00F327C9" w:rsidP="0017385B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10.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23D7" w14:textId="5488E23D" w:rsidR="00F327C9" w:rsidRPr="00735574" w:rsidRDefault="00F327C9" w:rsidP="001738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Stół roboczy centralny z półką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B7DC" w14:textId="225C0E56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EADD0" w14:textId="77777777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18461416" w14:textId="77777777" w:rsidTr="0060189D">
        <w:trPr>
          <w:trHeight w:val="13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BEA23" w14:textId="409EBA5B" w:rsidR="00F327C9" w:rsidRPr="00735574" w:rsidRDefault="00F327C9" w:rsidP="0017385B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11.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1E61" w14:textId="246008FB" w:rsidR="00F327C9" w:rsidRPr="00735574" w:rsidRDefault="00F327C9" w:rsidP="001738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Bateria prysznicowa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24AB" w14:textId="13454972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AAB7" w14:textId="77777777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17C05082" w14:textId="77777777" w:rsidTr="0060189D">
        <w:trPr>
          <w:trHeight w:val="1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D4F28" w14:textId="641F6018" w:rsidR="00F327C9" w:rsidRPr="00735574" w:rsidRDefault="00F327C9" w:rsidP="0017385B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12.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9018" w14:textId="22B67613" w:rsidR="00F327C9" w:rsidRPr="00735574" w:rsidRDefault="00F327C9" w:rsidP="001738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Bateria - kran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A509" w14:textId="4CDC8C52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0E93B" w14:textId="77777777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58DA48EE" w14:textId="77777777" w:rsidTr="0060189D">
        <w:trPr>
          <w:trHeight w:val="1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D370F" w14:textId="44000253" w:rsidR="00F327C9" w:rsidRPr="00735574" w:rsidRDefault="00F327C9" w:rsidP="0017385B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13.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1E42" w14:textId="3934F917" w:rsidR="00F327C9" w:rsidRPr="00735574" w:rsidRDefault="00F327C9" w:rsidP="001738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Regał stal nierdzewna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7B5A" w14:textId="1994035A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91C2A" w14:textId="77777777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613072D9" w14:textId="77777777" w:rsidTr="0060189D">
        <w:trPr>
          <w:trHeight w:val="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CABDA" w14:textId="5E51490B" w:rsidR="00F327C9" w:rsidRPr="00735574" w:rsidRDefault="00F327C9" w:rsidP="0017385B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14.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986B" w14:textId="6F6C116C" w:rsidR="00F327C9" w:rsidRPr="00735574" w:rsidRDefault="00F327C9" w:rsidP="001738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Szafka na naczynia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32FD" w14:textId="1FE541B1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E85A" w14:textId="77777777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7385B" w:rsidRPr="00735574" w14:paraId="137BF63A" w14:textId="77777777" w:rsidTr="00F327C9">
        <w:tblPrEx>
          <w:tblLook w:val="0000" w:firstRow="0" w:lastRow="0" w:firstColumn="0" w:lastColumn="0" w:noHBand="0" w:noVBand="0"/>
        </w:tblPrEx>
        <w:trPr>
          <w:trHeight w:val="325"/>
        </w:trPr>
        <w:tc>
          <w:tcPr>
            <w:tcW w:w="55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14:paraId="2F952C6C" w14:textId="77777777" w:rsidR="0017385B" w:rsidRPr="00735574" w:rsidRDefault="0017385B" w:rsidP="0017385B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RAZEM Cena brutto:</w:t>
            </w:r>
          </w:p>
          <w:p w14:paraId="08D5FB30" w14:textId="77777777" w:rsidR="0017385B" w:rsidRPr="00735574" w:rsidRDefault="0017385B" w:rsidP="001738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Wpisana w formularzu ofertowym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14:paraId="14120CA6" w14:textId="77777777" w:rsidR="0017385B" w:rsidRPr="00735574" w:rsidRDefault="0017385B" w:rsidP="0017385B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</w:tbl>
    <w:p w14:paraId="46D12A2B" w14:textId="40A9880C" w:rsidR="0017385B" w:rsidRPr="00735574" w:rsidRDefault="0017385B" w:rsidP="0017385B">
      <w:pPr>
        <w:pStyle w:val="Akapitzlist"/>
        <w:widowControl w:val="0"/>
        <w:numPr>
          <w:ilvl w:val="0"/>
          <w:numId w:val="22"/>
        </w:numPr>
        <w:tabs>
          <w:tab w:val="clear" w:pos="0"/>
          <w:tab w:val="left" w:pos="426"/>
        </w:tabs>
        <w:overflowPunct/>
        <w:autoSpaceDE w:val="0"/>
        <w:spacing w:after="0" w:line="240" w:lineRule="auto"/>
        <w:ind w:left="0" w:firstLine="142"/>
        <w:jc w:val="both"/>
        <w:rPr>
          <w:rFonts w:asciiTheme="minorHAnsi" w:hAnsiTheme="minorHAnsi" w:cstheme="minorHAnsi"/>
          <w:b/>
          <w:bCs/>
          <w:color w:val="000000" w:themeColor="text1"/>
          <w:highlight w:val="yellow"/>
        </w:rPr>
      </w:pPr>
      <w:r w:rsidRPr="00735574">
        <w:rPr>
          <w:rFonts w:asciiTheme="minorHAnsi" w:hAnsiTheme="minorHAnsi" w:cstheme="minorHAnsi"/>
          <w:b/>
          <w:bCs/>
          <w:color w:val="000000" w:themeColor="text1"/>
          <w:highlight w:val="yellow"/>
        </w:rPr>
        <w:lastRenderedPageBreak/>
        <w:t>Zadanie nr 6: Dostawa mebli i wyposażenia:</w:t>
      </w:r>
    </w:p>
    <w:tbl>
      <w:tblPr>
        <w:tblW w:w="8997" w:type="dxa"/>
        <w:tblInd w:w="496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  <w:tblCaption w:val="Formularz ofertowy"/>
        <w:tblDescription w:val="Formularz ofertowy"/>
      </w:tblPr>
      <w:tblGrid>
        <w:gridCol w:w="567"/>
        <w:gridCol w:w="4110"/>
        <w:gridCol w:w="918"/>
        <w:gridCol w:w="3402"/>
      </w:tblGrid>
      <w:tr w:rsidR="00F327C9" w:rsidRPr="00735574" w14:paraId="68CF9CCC" w14:textId="77777777" w:rsidTr="00F327C9">
        <w:trPr>
          <w:trHeight w:val="3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28681BF2" w14:textId="77777777" w:rsidR="00F327C9" w:rsidRPr="00735574" w:rsidRDefault="00F327C9" w:rsidP="00E14AE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35574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41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3D04E2DD" w14:textId="77777777" w:rsidR="00F327C9" w:rsidRPr="00735574" w:rsidRDefault="00F327C9" w:rsidP="00E14AE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A"/>
                <w:sz w:val="18"/>
                <w:szCs w:val="18"/>
                <w:lang w:eastAsia="pl-PL"/>
              </w:rPr>
              <w:t>Przedmiot zamówienia</w:t>
            </w:r>
          </w:p>
        </w:tc>
        <w:tc>
          <w:tcPr>
            <w:tcW w:w="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7F800ADA" w14:textId="77777777" w:rsidR="00F327C9" w:rsidRPr="00735574" w:rsidRDefault="00F327C9" w:rsidP="00E14A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35574">
              <w:rPr>
                <w:rFonts w:asciiTheme="minorHAnsi" w:hAnsiTheme="minorHAnsi" w:cstheme="minorHAnsi"/>
                <w:b/>
                <w:sz w:val="18"/>
                <w:szCs w:val="18"/>
              </w:rPr>
              <w:t>Ilość sztuk/</w:t>
            </w:r>
            <w:proofErr w:type="spellStart"/>
            <w:r w:rsidRPr="00735574">
              <w:rPr>
                <w:rFonts w:asciiTheme="minorHAnsi" w:hAnsiTheme="minorHAnsi" w:cstheme="minorHAnsi"/>
                <w:b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 w:themeFill="accent1" w:themeFillTint="33"/>
            <w:vAlign w:val="center"/>
          </w:tcPr>
          <w:p w14:paraId="279F4A07" w14:textId="77777777" w:rsidR="000D7B1C" w:rsidRDefault="000D7B1C" w:rsidP="000D7B1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35574">
              <w:rPr>
                <w:rFonts w:asciiTheme="minorHAnsi" w:hAnsiTheme="minorHAnsi" w:cstheme="minorHAnsi"/>
                <w:b/>
                <w:sz w:val="18"/>
                <w:szCs w:val="18"/>
              </w:rPr>
              <w:t>Wartość brutto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735574">
              <w:rPr>
                <w:rFonts w:asciiTheme="minorHAnsi" w:hAnsiTheme="minorHAnsi" w:cstheme="minorHAnsi"/>
                <w:b/>
                <w:sz w:val="18"/>
                <w:szCs w:val="18"/>
              </w:rPr>
              <w:t>Łącznie [zł]</w:t>
            </w:r>
          </w:p>
          <w:p w14:paraId="7E85A9CA" w14:textId="24E7A4A5" w:rsidR="00F327C9" w:rsidRPr="00735574" w:rsidRDefault="000D7B1C" w:rsidP="000D7B1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(zawierająca wszystkie ilości sztuk/</w:t>
            </w:r>
            <w:proofErr w:type="spellStart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kpl</w:t>
            </w:r>
            <w:proofErr w:type="spellEnd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) dla danej pozycji L.p.</w:t>
            </w:r>
          </w:p>
        </w:tc>
      </w:tr>
      <w:tr w:rsidR="00F327C9" w:rsidRPr="00735574" w14:paraId="22B757CA" w14:textId="77777777" w:rsidTr="00F93CD0">
        <w:trPr>
          <w:trHeight w:val="2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F2608" w14:textId="6904ECB2" w:rsidR="00F327C9" w:rsidRPr="00735574" w:rsidRDefault="00F327C9" w:rsidP="0017385B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1.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FEA2" w14:textId="7CF951A3" w:rsidR="00F327C9" w:rsidRPr="00735574" w:rsidRDefault="00F327C9" w:rsidP="001738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Sofa trzyosobowa tapicerowana czarna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8543" w14:textId="03BDC66A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49E3D" w14:textId="77777777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2D5E137A" w14:textId="77777777" w:rsidTr="00F93CD0">
        <w:trPr>
          <w:trHeight w:val="1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F9AC0" w14:textId="22718F13" w:rsidR="00F327C9" w:rsidRPr="00735574" w:rsidRDefault="00F327C9" w:rsidP="0017385B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2.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A4B2" w14:textId="798A9913" w:rsidR="00F327C9" w:rsidRPr="00735574" w:rsidRDefault="00F327C9" w:rsidP="001738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 xml:space="preserve">Fotel czarny tapicerowany 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1EB4" w14:textId="551F718D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3C309" w14:textId="77777777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2BE6984A" w14:textId="77777777" w:rsidTr="00F93CD0">
        <w:trPr>
          <w:trHeight w:val="1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DF5AE" w14:textId="32540D9C" w:rsidR="00F327C9" w:rsidRPr="00735574" w:rsidRDefault="00F327C9" w:rsidP="0017385B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3.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DD31" w14:textId="5D9AD5EA" w:rsidR="00F327C9" w:rsidRPr="00735574" w:rsidRDefault="00F327C9" w:rsidP="001738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Blat prostokątny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777D" w14:textId="180D4D59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E8C3B" w14:textId="77777777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68FF7DA0" w14:textId="77777777" w:rsidTr="00F93CD0">
        <w:trPr>
          <w:trHeight w:val="1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D1517" w14:textId="515D12EB" w:rsidR="00F327C9" w:rsidRPr="00735574" w:rsidRDefault="00F327C9" w:rsidP="0017385B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4.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BBC6" w14:textId="7AAB9510" w:rsidR="00F327C9" w:rsidRPr="00735574" w:rsidRDefault="00F327C9" w:rsidP="0017385B">
            <w:pPr>
              <w:pStyle w:val="Akapitzlist"/>
              <w:widowControl w:val="0"/>
              <w:autoSpaceDE w:val="0"/>
              <w:spacing w:after="0" w:line="240" w:lineRule="auto"/>
              <w:ind w:left="0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 xml:space="preserve">Nogi do blatów z regulacją 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7A16" w14:textId="238282E5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DCA88" w14:textId="77777777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1E12D238" w14:textId="77777777" w:rsidTr="00F93CD0">
        <w:trPr>
          <w:trHeight w:val="11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34223" w14:textId="60E45D3C" w:rsidR="00F327C9" w:rsidRPr="00735574" w:rsidRDefault="00F327C9" w:rsidP="0017385B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5.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F87B" w14:textId="33D9C307" w:rsidR="00F327C9" w:rsidRPr="00735574" w:rsidRDefault="00F327C9" w:rsidP="001738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Krzesło szkolne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5044" w14:textId="441BC387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12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81CF" w14:textId="77777777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4D9FB2F1" w14:textId="77777777" w:rsidTr="00F93CD0">
        <w:trPr>
          <w:trHeight w:val="23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77706" w14:textId="7828DFAA" w:rsidR="00F327C9" w:rsidRPr="00735574" w:rsidRDefault="00F327C9" w:rsidP="0017385B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6.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025D" w14:textId="379D91DE" w:rsidR="00F327C9" w:rsidRPr="00735574" w:rsidRDefault="00F327C9" w:rsidP="001738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 xml:space="preserve">Regał 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73D0" w14:textId="14E42F38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4BE93" w14:textId="77777777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5F660DEC" w14:textId="77777777" w:rsidTr="00F327C9">
        <w:trPr>
          <w:trHeight w:val="2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0A178" w14:textId="10F435D6" w:rsidR="00F327C9" w:rsidRPr="00735574" w:rsidRDefault="00F327C9" w:rsidP="0017385B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7.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2ADE" w14:textId="03C218F4" w:rsidR="00F327C9" w:rsidRPr="00735574" w:rsidRDefault="00F327C9" w:rsidP="001738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Biurko na komputer duże z szafka zamykaną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8248" w14:textId="484403AF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A9D01" w14:textId="77777777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6663780D" w14:textId="77777777" w:rsidTr="00F327C9">
        <w:trPr>
          <w:trHeight w:val="1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0F96A" w14:textId="744E2F81" w:rsidR="00F327C9" w:rsidRPr="00735574" w:rsidRDefault="00F327C9" w:rsidP="0017385B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8.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39D1" w14:textId="76816D62" w:rsidR="00F327C9" w:rsidRPr="00735574" w:rsidRDefault="00F327C9" w:rsidP="001738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Fotel gabinetowy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C664" w14:textId="5E4E3CD0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72140" w14:textId="77777777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7028695B" w14:textId="77777777" w:rsidTr="0060189D">
        <w:trPr>
          <w:trHeight w:val="13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188D5" w14:textId="7A7FED46" w:rsidR="00F327C9" w:rsidRPr="00735574" w:rsidRDefault="00F327C9" w:rsidP="0017385B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9.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FB65" w14:textId="18BE7DFC" w:rsidR="00F327C9" w:rsidRPr="00735574" w:rsidRDefault="00F327C9" w:rsidP="001738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Wózek na akcesoria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0505" w14:textId="5EF3E138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49DD8" w14:textId="77777777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5C83C457" w14:textId="77777777" w:rsidTr="00A90C44">
        <w:trPr>
          <w:trHeight w:val="1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5EB048" w14:textId="4D1415C8" w:rsidR="00F327C9" w:rsidRPr="00735574" w:rsidRDefault="00F327C9" w:rsidP="0017385B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10.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AD79" w14:textId="16947DD7" w:rsidR="00F327C9" w:rsidRPr="00735574" w:rsidRDefault="00F327C9" w:rsidP="001738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 xml:space="preserve">Szuflady do wózka na akcesoria 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C356" w14:textId="59AC4EF6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DC85" w14:textId="77777777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095A4185" w14:textId="77777777" w:rsidTr="00A90C44">
        <w:trPr>
          <w:trHeight w:val="1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1845" w14:textId="425E1380" w:rsidR="00F327C9" w:rsidRPr="00735574" w:rsidRDefault="00F327C9" w:rsidP="0017385B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11.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E0A9" w14:textId="2E1EF110" w:rsidR="00F327C9" w:rsidRPr="00735574" w:rsidRDefault="00F327C9" w:rsidP="001738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 xml:space="preserve">Ciśnieniomierz 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AC2E" w14:textId="7412CB4D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91D3" w14:textId="77777777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4F4419D6" w14:textId="77777777" w:rsidTr="00A90C44">
        <w:trPr>
          <w:trHeight w:val="103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03426" w14:textId="100E36AC" w:rsidR="00F327C9" w:rsidRPr="00735574" w:rsidRDefault="00F327C9" w:rsidP="0017385B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12.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95C8" w14:textId="0C5414F7" w:rsidR="00F327C9" w:rsidRPr="00735574" w:rsidRDefault="00F327C9" w:rsidP="001738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Apteczka pierwszej pomocy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FCCA" w14:textId="10B50F37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C907" w14:textId="77777777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17BA23CB" w14:textId="77777777" w:rsidTr="0060189D">
        <w:trPr>
          <w:trHeight w:val="13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0102C" w14:textId="0D156F66" w:rsidR="00F327C9" w:rsidRPr="00735574" w:rsidRDefault="00F327C9" w:rsidP="0017385B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13.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0AE6" w14:textId="0A5F5B4C" w:rsidR="00F327C9" w:rsidRPr="00735574" w:rsidRDefault="00F327C9" w:rsidP="001738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Gruszka - worek do siedzenia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0C1F" w14:textId="073E31C7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3077" w14:textId="77777777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7CB9BA79" w14:textId="77777777" w:rsidTr="0060189D">
        <w:trPr>
          <w:trHeight w:val="1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BDF10" w14:textId="7808577C" w:rsidR="00F327C9" w:rsidRPr="00735574" w:rsidRDefault="00F327C9" w:rsidP="0017385B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14.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4B1F" w14:textId="73113917" w:rsidR="00F327C9" w:rsidRPr="00735574" w:rsidRDefault="00F327C9" w:rsidP="001738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 xml:space="preserve">Krzesła składane 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A3B9" w14:textId="76C809BC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48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267EE" w14:textId="77777777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3132F172" w14:textId="77777777" w:rsidTr="0060189D">
        <w:trPr>
          <w:trHeight w:val="19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3A9D1" w14:textId="732A5E2A" w:rsidR="00F327C9" w:rsidRPr="00735574" w:rsidRDefault="00F327C9" w:rsidP="0017385B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15.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AC7D" w14:textId="3B6B6E9D" w:rsidR="00F327C9" w:rsidRPr="00735574" w:rsidRDefault="00F327C9" w:rsidP="001738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Stojak na krzesła składane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1119" w14:textId="237F5288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4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8458" w14:textId="77777777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527791DD" w14:textId="77777777" w:rsidTr="0060189D">
        <w:trPr>
          <w:trHeight w:val="2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57537" w14:textId="668DE88C" w:rsidR="00F327C9" w:rsidRPr="00735574" w:rsidRDefault="00F327C9" w:rsidP="0017385B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16.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6770" w14:textId="6D1F2517" w:rsidR="00F327C9" w:rsidRPr="00735574" w:rsidRDefault="00F327C9" w:rsidP="001738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Grzejnik konwektorowy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372F" w14:textId="5EDEC237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B1F3" w14:textId="77777777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7ACE212E" w14:textId="77777777" w:rsidTr="0060189D">
        <w:trPr>
          <w:trHeight w:val="2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3BC47" w14:textId="22CD9053" w:rsidR="00F327C9" w:rsidRPr="00735574" w:rsidRDefault="00F327C9" w:rsidP="0017385B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17.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C657" w14:textId="4326798C" w:rsidR="00F327C9" w:rsidRPr="00735574" w:rsidRDefault="00F327C9" w:rsidP="001738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 xml:space="preserve">Wentylator podłogowy 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A338" w14:textId="3611CEF2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1F2D9" w14:textId="77777777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7385B" w:rsidRPr="00735574" w14:paraId="3019A6DB" w14:textId="77777777" w:rsidTr="00F327C9">
        <w:tblPrEx>
          <w:tblLook w:val="0000" w:firstRow="0" w:lastRow="0" w:firstColumn="0" w:lastColumn="0" w:noHBand="0" w:noVBand="0"/>
        </w:tblPrEx>
        <w:trPr>
          <w:trHeight w:val="325"/>
        </w:trPr>
        <w:tc>
          <w:tcPr>
            <w:tcW w:w="55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14:paraId="0B61AE21" w14:textId="77777777" w:rsidR="0017385B" w:rsidRPr="00735574" w:rsidRDefault="0017385B" w:rsidP="0017385B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RAZEM Cena brutto:</w:t>
            </w:r>
          </w:p>
          <w:p w14:paraId="3D61DB17" w14:textId="77777777" w:rsidR="0017385B" w:rsidRPr="00735574" w:rsidRDefault="0017385B" w:rsidP="001738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Wpisana w formularzu ofertowym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14:paraId="6E1ED68C" w14:textId="77777777" w:rsidR="0017385B" w:rsidRPr="00735574" w:rsidRDefault="0017385B" w:rsidP="0017385B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</w:tbl>
    <w:p w14:paraId="6322EBE9" w14:textId="77777777" w:rsidR="00902F99" w:rsidRDefault="00902F99" w:rsidP="00902F99">
      <w:pPr>
        <w:pStyle w:val="Akapitzlist"/>
        <w:widowControl w:val="0"/>
        <w:tabs>
          <w:tab w:val="left" w:pos="709"/>
        </w:tabs>
        <w:autoSpaceDE w:val="0"/>
        <w:spacing w:after="0" w:line="360" w:lineRule="auto"/>
        <w:ind w:left="568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01A438FF" w14:textId="77777777" w:rsidR="00A90C44" w:rsidRDefault="00A90C44" w:rsidP="00902F99">
      <w:pPr>
        <w:pStyle w:val="Akapitzlist"/>
        <w:widowControl w:val="0"/>
        <w:tabs>
          <w:tab w:val="left" w:pos="709"/>
        </w:tabs>
        <w:autoSpaceDE w:val="0"/>
        <w:spacing w:after="0" w:line="360" w:lineRule="auto"/>
        <w:ind w:left="568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5380F24A" w14:textId="77777777" w:rsidR="0017385B" w:rsidRPr="00735574" w:rsidRDefault="0017385B" w:rsidP="0017385B">
      <w:pPr>
        <w:pStyle w:val="Akapitzlist"/>
        <w:widowControl w:val="0"/>
        <w:numPr>
          <w:ilvl w:val="0"/>
          <w:numId w:val="22"/>
        </w:numPr>
        <w:tabs>
          <w:tab w:val="clear" w:pos="0"/>
          <w:tab w:val="left" w:pos="426"/>
        </w:tabs>
        <w:overflowPunct/>
        <w:autoSpaceDE w:val="0"/>
        <w:spacing w:after="0" w:line="240" w:lineRule="auto"/>
        <w:ind w:left="0" w:firstLine="142"/>
        <w:jc w:val="both"/>
        <w:rPr>
          <w:rFonts w:asciiTheme="minorHAnsi" w:hAnsiTheme="minorHAnsi" w:cstheme="minorHAnsi"/>
          <w:b/>
          <w:bCs/>
          <w:color w:val="000000" w:themeColor="text1"/>
          <w:highlight w:val="yellow"/>
        </w:rPr>
      </w:pPr>
      <w:r w:rsidRPr="00735574">
        <w:rPr>
          <w:rFonts w:asciiTheme="minorHAnsi" w:hAnsiTheme="minorHAnsi" w:cstheme="minorHAnsi"/>
          <w:b/>
          <w:bCs/>
          <w:color w:val="000000" w:themeColor="text1"/>
          <w:highlight w:val="yellow"/>
        </w:rPr>
        <w:t>Zadanie nr 7: Dostawa pomocy dydaktycznych: zabawki i materiały edukacyjne:</w:t>
      </w:r>
    </w:p>
    <w:tbl>
      <w:tblPr>
        <w:tblW w:w="8997" w:type="dxa"/>
        <w:tblInd w:w="496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  <w:tblCaption w:val="Formularz ofertowy"/>
        <w:tblDescription w:val="Formularz ofertowy"/>
      </w:tblPr>
      <w:tblGrid>
        <w:gridCol w:w="567"/>
        <w:gridCol w:w="4110"/>
        <w:gridCol w:w="918"/>
        <w:gridCol w:w="3402"/>
      </w:tblGrid>
      <w:tr w:rsidR="00F327C9" w:rsidRPr="00735574" w14:paraId="1D9CE5E9" w14:textId="77777777" w:rsidTr="00F327C9">
        <w:trPr>
          <w:trHeight w:val="3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060237A5" w14:textId="77777777" w:rsidR="00F327C9" w:rsidRPr="00735574" w:rsidRDefault="00F327C9" w:rsidP="00E14AE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35574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41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1E1D6619" w14:textId="77777777" w:rsidR="00F327C9" w:rsidRPr="00735574" w:rsidRDefault="00F327C9" w:rsidP="00E14AE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A"/>
                <w:sz w:val="18"/>
                <w:szCs w:val="18"/>
                <w:lang w:eastAsia="pl-PL"/>
              </w:rPr>
              <w:t>Przedmiot zamówienia</w:t>
            </w:r>
          </w:p>
        </w:tc>
        <w:tc>
          <w:tcPr>
            <w:tcW w:w="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68E2868D" w14:textId="77777777" w:rsidR="00F327C9" w:rsidRPr="00735574" w:rsidRDefault="00F327C9" w:rsidP="00E14A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35574">
              <w:rPr>
                <w:rFonts w:asciiTheme="minorHAnsi" w:hAnsiTheme="minorHAnsi" w:cstheme="minorHAnsi"/>
                <w:b/>
                <w:sz w:val="18"/>
                <w:szCs w:val="18"/>
              </w:rPr>
              <w:t>Ilość sztuk/</w:t>
            </w:r>
            <w:proofErr w:type="spellStart"/>
            <w:r w:rsidRPr="00735574">
              <w:rPr>
                <w:rFonts w:asciiTheme="minorHAnsi" w:hAnsiTheme="minorHAnsi" w:cstheme="minorHAnsi"/>
                <w:b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 w:themeFill="accent1" w:themeFillTint="33"/>
            <w:vAlign w:val="center"/>
          </w:tcPr>
          <w:p w14:paraId="60ABEDF9" w14:textId="77777777" w:rsidR="000D7B1C" w:rsidRDefault="000D7B1C" w:rsidP="000D7B1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35574">
              <w:rPr>
                <w:rFonts w:asciiTheme="minorHAnsi" w:hAnsiTheme="minorHAnsi" w:cstheme="minorHAnsi"/>
                <w:b/>
                <w:sz w:val="18"/>
                <w:szCs w:val="18"/>
              </w:rPr>
              <w:t>Wartość brutto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735574">
              <w:rPr>
                <w:rFonts w:asciiTheme="minorHAnsi" w:hAnsiTheme="minorHAnsi" w:cstheme="minorHAnsi"/>
                <w:b/>
                <w:sz w:val="18"/>
                <w:szCs w:val="18"/>
              </w:rPr>
              <w:t>Łącznie [zł]</w:t>
            </w:r>
          </w:p>
          <w:p w14:paraId="369C19F7" w14:textId="3ED544CC" w:rsidR="00F327C9" w:rsidRPr="00735574" w:rsidRDefault="000D7B1C" w:rsidP="000D7B1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(zawierająca wszystkie ilości sztuk/</w:t>
            </w:r>
            <w:proofErr w:type="spellStart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kpl</w:t>
            </w:r>
            <w:proofErr w:type="spellEnd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) dla danej pozycji L.p.</w:t>
            </w:r>
          </w:p>
        </w:tc>
      </w:tr>
      <w:tr w:rsidR="00F327C9" w:rsidRPr="00735574" w14:paraId="31A9F628" w14:textId="77777777" w:rsidTr="0060189D">
        <w:trPr>
          <w:trHeight w:val="18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E4994" w14:textId="60526F7B" w:rsidR="00F327C9" w:rsidRPr="00735574" w:rsidRDefault="00F327C9" w:rsidP="0017385B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1.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A5C7" w14:textId="09932188" w:rsidR="00F327C9" w:rsidRPr="00735574" w:rsidRDefault="00F327C9" w:rsidP="001738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Szachy i warcaby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BC87" w14:textId="6941852F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3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167F" w14:textId="77777777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38AB7849" w14:textId="77777777" w:rsidTr="0060189D">
        <w:trPr>
          <w:trHeight w:val="15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52549" w14:textId="119F4B6C" w:rsidR="00F327C9" w:rsidRPr="00735574" w:rsidRDefault="00F327C9" w:rsidP="0017385B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2.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49AC" w14:textId="30380385" w:rsidR="00F327C9" w:rsidRPr="00735574" w:rsidRDefault="00F327C9" w:rsidP="001738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Gra w okręty</w:t>
            </w:r>
            <w:r w:rsidR="004A6EB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/statki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1165" w14:textId="232A5A39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61B21" w14:textId="77777777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2790E73F" w14:textId="77777777" w:rsidTr="0060189D">
        <w:trPr>
          <w:trHeight w:val="24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2644F" w14:textId="2AD4035E" w:rsidR="00F327C9" w:rsidRPr="00735574" w:rsidRDefault="00F327C9" w:rsidP="0017385B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3.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7445" w14:textId="2291EBA4" w:rsidR="00F327C9" w:rsidRPr="00735574" w:rsidRDefault="00F327C9" w:rsidP="0017385B">
            <w:pPr>
              <w:pStyle w:val="Akapitzlist"/>
              <w:widowControl w:val="0"/>
              <w:autoSpaceDE w:val="0"/>
              <w:spacing w:after="0" w:line="240" w:lineRule="auto"/>
              <w:ind w:left="0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Układanka logiczna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2CAC" w14:textId="5309B8C9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5FBE" w14:textId="77777777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7CA6EEDC" w14:textId="77777777" w:rsidTr="0060189D">
        <w:trPr>
          <w:trHeight w:val="13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432F3" w14:textId="3702D86D" w:rsidR="00F327C9" w:rsidRPr="00735574" w:rsidRDefault="00F327C9" w:rsidP="0017385B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4.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9707" w14:textId="71885C34" w:rsidR="00F327C9" w:rsidRPr="00735574" w:rsidRDefault="004A6EB0" w:rsidP="001738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Gra w temacie k</w:t>
            </w:r>
            <w:r w:rsidR="00F327C9"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olorow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ej</w:t>
            </w:r>
            <w:r w:rsidR="00F327C9"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budowli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C008" w14:textId="3D28BC91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4AC9" w14:textId="77777777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53826857" w14:textId="77777777" w:rsidTr="0060189D">
        <w:trPr>
          <w:trHeight w:val="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67911" w14:textId="5ED6D461" w:rsidR="00F327C9" w:rsidRPr="00735574" w:rsidRDefault="00F327C9" w:rsidP="0017385B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5.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407D" w14:textId="729E6593" w:rsidR="00F327C9" w:rsidRPr="00735574" w:rsidRDefault="00F327C9" w:rsidP="001738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Zestaw gier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E7E8" w14:textId="41ABBE86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3AE5" w14:textId="77777777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A6EB0" w:rsidRPr="00735574" w14:paraId="67899A35" w14:textId="77777777" w:rsidTr="00F327C9">
        <w:trPr>
          <w:trHeight w:val="2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9A2E7" w14:textId="74B8F9E9" w:rsidR="004A6EB0" w:rsidRPr="00735574" w:rsidRDefault="004A6EB0" w:rsidP="004A6EB0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6.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54D4" w14:textId="254499F2" w:rsidR="004A6EB0" w:rsidRPr="00735574" w:rsidRDefault="004A6EB0" w:rsidP="004A6EB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Gra w temacie grzybobrania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2BD9" w14:textId="139B8295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3CB4" w14:textId="77777777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A6EB0" w:rsidRPr="00735574" w14:paraId="20DC3AA9" w14:textId="77777777" w:rsidTr="00F327C9">
        <w:trPr>
          <w:trHeight w:val="1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DD4C6" w14:textId="4FED389D" w:rsidR="004A6EB0" w:rsidRPr="00735574" w:rsidRDefault="004A6EB0" w:rsidP="004A6EB0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7.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6A86" w14:textId="3C3C9332" w:rsidR="004A6EB0" w:rsidRPr="00735574" w:rsidRDefault="004A6EB0" w:rsidP="004A6EB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 xml:space="preserve">Gra w temacie </w:t>
            </w:r>
            <w:r w:rsidRPr="00450B2E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dinozaur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ów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722C" w14:textId="092FDBB2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A2FE6" w14:textId="77777777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A6EB0" w:rsidRPr="00735574" w14:paraId="4B438FE4" w14:textId="77777777" w:rsidTr="0060189D">
        <w:trPr>
          <w:trHeight w:val="1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33066" w14:textId="0C0C034D" w:rsidR="004A6EB0" w:rsidRPr="00735574" w:rsidRDefault="004A6EB0" w:rsidP="004A6EB0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8.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8C13" w14:textId="594CB7FB" w:rsidR="004A6EB0" w:rsidRPr="00735574" w:rsidRDefault="00575A83" w:rsidP="004A6EB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G</w:t>
            </w:r>
            <w:r w:rsidRPr="00450B2E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 xml:space="preserve">ra 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 xml:space="preserve">w temacie </w:t>
            </w:r>
            <w:r w:rsidRPr="00450B2E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wzory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98A1" w14:textId="1A9A28BB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57FC4" w14:textId="77777777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A6EB0" w:rsidRPr="00735574" w14:paraId="58FD4384" w14:textId="77777777" w:rsidTr="0060189D">
        <w:trPr>
          <w:trHeight w:val="13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40A3F" w14:textId="27194DD9" w:rsidR="004A6EB0" w:rsidRPr="00735574" w:rsidRDefault="004A6EB0" w:rsidP="004A6EB0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9.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0CB9" w14:textId="3DFC29AC" w:rsidR="004A6EB0" w:rsidRPr="00735574" w:rsidRDefault="00575A83" w:rsidP="004A6EB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 xml:space="preserve">Gra w temacie farmy/zwierząt  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D62C" w14:textId="09F3172B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C598" w14:textId="77777777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A6EB0" w:rsidRPr="00735574" w14:paraId="10E6FFB4" w14:textId="77777777" w:rsidTr="0060189D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3FCFE" w14:textId="4DCC8C4F" w:rsidR="004A6EB0" w:rsidRPr="00735574" w:rsidRDefault="004A6EB0" w:rsidP="004A6EB0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10.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4E2D" w14:textId="33D10BF4" w:rsidR="004A6EB0" w:rsidRPr="00735574" w:rsidRDefault="00575A83" w:rsidP="004A6EB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 xml:space="preserve">Gra w pamięć w temacie </w:t>
            </w:r>
            <w:r w:rsidRPr="00450B2E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farm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y/zwierząt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ED23" w14:textId="2C7401AF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B3617" w14:textId="77777777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A6EB0" w:rsidRPr="00735574" w14:paraId="6FFBC307" w14:textId="77777777" w:rsidTr="0060189D">
        <w:trPr>
          <w:trHeight w:val="22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C4CDF" w14:textId="79715523" w:rsidR="004A6EB0" w:rsidRPr="00735574" w:rsidRDefault="004A6EB0" w:rsidP="004A6EB0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11.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CE7E" w14:textId="5EA50F10" w:rsidR="004A6EB0" w:rsidRPr="00735574" w:rsidRDefault="00575A83" w:rsidP="004A6EB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hgkelc"/>
                <w:rFonts w:asciiTheme="minorHAnsi" w:hAnsiTheme="minorHAnsi" w:cstheme="minorHAnsi"/>
                <w:b/>
                <w:bCs/>
                <w:sz w:val="20"/>
                <w:szCs w:val="20"/>
              </w:rPr>
              <w:t>G</w:t>
            </w:r>
            <w:r w:rsidRPr="006C5C38">
              <w:rPr>
                <w:rStyle w:val="hgkelc"/>
                <w:rFonts w:asciiTheme="minorHAnsi" w:hAnsiTheme="minorHAnsi" w:cstheme="minorHAnsi"/>
                <w:b/>
                <w:bCs/>
                <w:sz w:val="20"/>
                <w:szCs w:val="20"/>
              </w:rPr>
              <w:t>ra na szybkość i spostrzegawczość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9C8C" w14:textId="14DB820D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50E21" w14:textId="77777777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A6EB0" w:rsidRPr="00735574" w14:paraId="725CADD5" w14:textId="77777777" w:rsidTr="0060189D">
        <w:trPr>
          <w:trHeight w:val="21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5E8D8" w14:textId="4418F39B" w:rsidR="004A6EB0" w:rsidRPr="00735574" w:rsidRDefault="004A6EB0" w:rsidP="004A6EB0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12.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5F57" w14:textId="0C4654B5" w:rsidR="004A6EB0" w:rsidRPr="00735574" w:rsidRDefault="004A6EB0" w:rsidP="004A6EB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Sensoryczna tablica manipulacyjna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6147" w14:textId="012C5D9A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9BEE" w14:textId="77777777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A6EB0" w:rsidRPr="00735574" w14:paraId="6ADA700E" w14:textId="77777777" w:rsidTr="0060189D">
        <w:trPr>
          <w:trHeight w:val="10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5C34E" w14:textId="1E0F991D" w:rsidR="004A6EB0" w:rsidRPr="00735574" w:rsidRDefault="004A6EB0" w:rsidP="004A6EB0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13.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7C26" w14:textId="5771C1E8" w:rsidR="004A6EB0" w:rsidRPr="00735574" w:rsidRDefault="004A6EB0" w:rsidP="004A6EB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Sensoryczne piłki świecące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9E76" w14:textId="4228B47D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1D238" w14:textId="77777777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A6EB0" w:rsidRPr="00735574" w14:paraId="0E24B30D" w14:textId="77777777" w:rsidTr="0060189D">
        <w:trPr>
          <w:trHeight w:val="13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9AE63" w14:textId="2EA1016B" w:rsidR="004A6EB0" w:rsidRPr="00735574" w:rsidRDefault="004A6EB0" w:rsidP="004A6EB0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14.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FBFB" w14:textId="028D7F7F" w:rsidR="004A6EB0" w:rsidRPr="00735574" w:rsidRDefault="00575A83" w:rsidP="004A6EB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74F36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Klocki konstrukcyjne w</w:t>
            </w:r>
            <w:r w:rsidRPr="00F74F36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 xml:space="preserve"> </w:t>
            </w:r>
            <w:r w:rsidRPr="00F74F36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temacie siatka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BB39" w14:textId="74F79634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064B8" w14:textId="77777777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A6EB0" w:rsidRPr="00735574" w14:paraId="78254D17" w14:textId="77777777" w:rsidTr="0060189D">
        <w:trPr>
          <w:trHeight w:val="1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5A2C9" w14:textId="594A401A" w:rsidR="004A6EB0" w:rsidRPr="00735574" w:rsidRDefault="004A6EB0" w:rsidP="004A6EB0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15.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C12D" w14:textId="14C09DA7" w:rsidR="004A6EB0" w:rsidRPr="00735574" w:rsidRDefault="00575A83" w:rsidP="004A6EB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74F36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Klocki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 xml:space="preserve"> </w:t>
            </w:r>
            <w:r w:rsidRPr="00F74F36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konstrukcyjne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 xml:space="preserve"> </w:t>
            </w:r>
            <w:r w:rsidRPr="00F74F36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w</w:t>
            </w:r>
            <w:r w:rsidRPr="00F74F36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 xml:space="preserve"> </w:t>
            </w:r>
            <w:r w:rsidRPr="00F74F36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temacie</w:t>
            </w:r>
            <w:r w:rsidRPr="00F74F36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 xml:space="preserve"> </w:t>
            </w:r>
            <w:r w:rsidRPr="00F74F36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kwiatki duże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B21C" w14:textId="1907E5B6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4A1E" w14:textId="77777777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A6EB0" w:rsidRPr="00735574" w14:paraId="18DD11EB" w14:textId="77777777" w:rsidTr="0060189D">
        <w:trPr>
          <w:trHeight w:val="18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B76A6" w14:textId="5F043AA0" w:rsidR="004A6EB0" w:rsidRPr="00735574" w:rsidRDefault="004A6EB0" w:rsidP="004A6EB0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16.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8B8F" w14:textId="28CF562F" w:rsidR="004A6EB0" w:rsidRPr="00735574" w:rsidRDefault="00575A83" w:rsidP="004A6EB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74F36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Klocki konstrukcyjne w</w:t>
            </w:r>
            <w:r w:rsidRPr="00F74F36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 xml:space="preserve"> </w:t>
            </w:r>
            <w:r w:rsidRPr="00F74F36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temacie naboje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AAD7" w14:textId="71D0BAD1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67A43" w14:textId="77777777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A6EB0" w:rsidRPr="00735574" w14:paraId="76DC307A" w14:textId="77777777" w:rsidTr="0060189D">
        <w:trPr>
          <w:trHeight w:val="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512F9" w14:textId="6F9BDBF5" w:rsidR="004A6EB0" w:rsidRPr="00735574" w:rsidRDefault="004A6EB0" w:rsidP="004A6EB0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17.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D9EA" w14:textId="495245E8" w:rsidR="004A6EB0" w:rsidRPr="00735574" w:rsidRDefault="004A6EB0" w:rsidP="004A6EB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Lalka - bobas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986F" w14:textId="7450B184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4E7C4" w14:textId="77777777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A6EB0" w:rsidRPr="00735574" w14:paraId="751372A9" w14:textId="77777777" w:rsidTr="0060189D">
        <w:trPr>
          <w:trHeight w:val="1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CB632" w14:textId="56B705CB" w:rsidR="004A6EB0" w:rsidRPr="00735574" w:rsidRDefault="004A6EB0" w:rsidP="004A6EB0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18.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A25C" w14:textId="46662BDD" w:rsidR="004A6EB0" w:rsidRPr="00735574" w:rsidRDefault="004A6EB0" w:rsidP="004A6EB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Lalka - bobas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898E" w14:textId="58ADA56F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338D" w14:textId="77777777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A6EB0" w:rsidRPr="00735574" w14:paraId="3F2ADD22" w14:textId="77777777" w:rsidTr="0060189D">
        <w:trPr>
          <w:trHeight w:val="12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2BC07" w14:textId="18B07F99" w:rsidR="004A6EB0" w:rsidRPr="00735574" w:rsidRDefault="004A6EB0" w:rsidP="004A6EB0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19.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0B1E" w14:textId="461BD61E" w:rsidR="004A6EB0" w:rsidRPr="00735574" w:rsidRDefault="004A6EB0" w:rsidP="004A6EB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Lalka - Bobas z akcesoriami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6F0B" w14:textId="34F205F4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65D01" w14:textId="77777777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A6EB0" w:rsidRPr="00735574" w14:paraId="3E74DA64" w14:textId="77777777" w:rsidTr="0060189D">
        <w:trPr>
          <w:trHeight w:val="16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23F3C" w14:textId="43DB3F4D" w:rsidR="004A6EB0" w:rsidRPr="00735574" w:rsidRDefault="004A6EB0" w:rsidP="004A6EB0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20.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D17D" w14:textId="4509323A" w:rsidR="004A6EB0" w:rsidRPr="00735574" w:rsidRDefault="004A6EB0" w:rsidP="004A6EB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Wózek gł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ę</w:t>
            </w: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boki z nosidełkiem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8972" w14:textId="37AC27DF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C6A0" w14:textId="77777777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A6EB0" w:rsidRPr="00735574" w14:paraId="40F89EB4" w14:textId="77777777" w:rsidTr="0060189D">
        <w:trPr>
          <w:trHeight w:val="1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B0852" w14:textId="62827757" w:rsidR="004A6EB0" w:rsidRPr="00735574" w:rsidRDefault="004A6EB0" w:rsidP="004A6EB0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21.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EB0A" w14:textId="422942EF" w:rsidR="004A6EB0" w:rsidRPr="00735574" w:rsidRDefault="004A6EB0" w:rsidP="004A6EB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Łózko drewniane dla lalek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896A" w14:textId="43F9AE1B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F58B" w14:textId="77777777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A6EB0" w:rsidRPr="00735574" w14:paraId="7641655A" w14:textId="77777777" w:rsidTr="0060189D">
        <w:trPr>
          <w:trHeight w:val="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D24A0" w14:textId="5C990F22" w:rsidR="004A6EB0" w:rsidRPr="00735574" w:rsidRDefault="004A6EB0" w:rsidP="004A6EB0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22.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E1AB" w14:textId="76E67692" w:rsidR="004A6EB0" w:rsidRPr="00735574" w:rsidRDefault="004A6EB0" w:rsidP="004A6EB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Kołderka zestaw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4B45" w14:textId="025FBC79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6A64" w14:textId="77777777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A6EB0" w:rsidRPr="00735574" w14:paraId="0DB45E5F" w14:textId="77777777" w:rsidTr="0060189D">
        <w:trPr>
          <w:trHeight w:val="1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A2488" w14:textId="2DCE2422" w:rsidR="004A6EB0" w:rsidRPr="00735574" w:rsidRDefault="004A6EB0" w:rsidP="004A6EB0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23.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528A" w14:textId="315F0723" w:rsidR="004A6EB0" w:rsidRPr="00735574" w:rsidRDefault="004A6EB0" w:rsidP="004A6EB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 xml:space="preserve">Wywrotka </w:t>
            </w:r>
            <w:r w:rsidR="00575A83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–</w:t>
            </w: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 xml:space="preserve"> autko</w:t>
            </w:r>
            <w:r w:rsidR="00575A83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 (zabawka)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6FDF" w14:textId="1A13BB18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C8C0" w14:textId="77777777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A6EB0" w:rsidRPr="00735574" w14:paraId="74CDF410" w14:textId="77777777" w:rsidTr="00F327C9">
        <w:trPr>
          <w:trHeight w:val="3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51649" w14:textId="01FD5A5E" w:rsidR="004A6EB0" w:rsidRPr="00735574" w:rsidRDefault="004A6EB0" w:rsidP="004A6EB0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24.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DC12" w14:textId="60CF270D" w:rsidR="004A6EB0" w:rsidRPr="00735574" w:rsidRDefault="004A6EB0" w:rsidP="004A6EB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Betoniarka- autko</w:t>
            </w:r>
            <w:r w:rsidR="00575A83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 (zabawka)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4114" w14:textId="311603A7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77630" w14:textId="77777777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A6EB0" w:rsidRPr="00735574" w14:paraId="320EB0B3" w14:textId="77777777" w:rsidTr="001902AC">
        <w:trPr>
          <w:trHeight w:val="9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907EB" w14:textId="3496DEEE" w:rsidR="004A6EB0" w:rsidRPr="00735574" w:rsidRDefault="004A6EB0" w:rsidP="004A6EB0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25.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90D3" w14:textId="6C18BF96" w:rsidR="004A6EB0" w:rsidRPr="00735574" w:rsidRDefault="004A6EB0" w:rsidP="004A6EB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 xml:space="preserve">Dźwig </w:t>
            </w:r>
            <w:r w:rsidR="00575A83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–</w:t>
            </w: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 xml:space="preserve"> autko</w:t>
            </w:r>
            <w:r w:rsidR="00575A83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 (zabawka)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A8F2" w14:textId="7EDE2FCE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1D9D6" w14:textId="77777777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A6EB0" w:rsidRPr="00735574" w14:paraId="29E605A2" w14:textId="77777777" w:rsidTr="00175189">
        <w:trPr>
          <w:trHeight w:val="13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C68AEA" w14:textId="2CDCDEA2" w:rsidR="004A6EB0" w:rsidRPr="00735574" w:rsidRDefault="004A6EB0" w:rsidP="004A6EB0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26.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F6E4" w14:textId="3055BCCD" w:rsidR="004A6EB0" w:rsidRPr="00735574" w:rsidRDefault="004A6EB0" w:rsidP="004A6EB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Klocki drewniane z kolorowymi okienkami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7866" w14:textId="6438D70B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184C" w14:textId="77777777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A6EB0" w:rsidRPr="00735574" w14:paraId="5A3BDF0A" w14:textId="77777777" w:rsidTr="00175189">
        <w:trPr>
          <w:trHeight w:val="1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F296" w14:textId="739EA147" w:rsidR="004A6EB0" w:rsidRPr="00735574" w:rsidRDefault="004A6EB0" w:rsidP="004A6EB0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lastRenderedPageBreak/>
              <w:t>27.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636B" w14:textId="279E0A4B" w:rsidR="004A6EB0" w:rsidRPr="00735574" w:rsidRDefault="004A6EB0" w:rsidP="004A6EB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Gra sensoryczna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F4AF" w14:textId="74FDAF7E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3A349" w14:textId="77777777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A6EB0" w:rsidRPr="00735574" w14:paraId="102F48A3" w14:textId="77777777" w:rsidTr="00175189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87353" w14:textId="43426338" w:rsidR="004A6EB0" w:rsidRPr="00735574" w:rsidRDefault="004A6EB0" w:rsidP="004A6EB0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28.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1830" w14:textId="64E52B4A" w:rsidR="004A6EB0" w:rsidRPr="00735574" w:rsidRDefault="004A6EB0" w:rsidP="004A6EB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Podświetlana mini piaskownica z piaskiem sensorycznym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A589" w14:textId="46BAAED1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D1F87" w14:textId="77777777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A6EB0" w:rsidRPr="00735574" w14:paraId="6527A5C6" w14:textId="77777777" w:rsidTr="001902AC">
        <w:trPr>
          <w:trHeight w:val="11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2550F" w14:textId="02D16836" w:rsidR="004A6EB0" w:rsidRPr="00735574" w:rsidRDefault="004A6EB0" w:rsidP="004A6EB0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29.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CAA2" w14:textId="3697A2C1" w:rsidR="004A6EB0" w:rsidRPr="00735574" w:rsidRDefault="004A6EB0" w:rsidP="004A6EB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Zestaw piłeczek sensorycznych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8CCF" w14:textId="724B965C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37A4D" w14:textId="77777777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A6EB0" w:rsidRPr="00735574" w14:paraId="22242882" w14:textId="77777777" w:rsidTr="001902AC">
        <w:trPr>
          <w:trHeight w:val="14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F99E9" w14:textId="58D44CDE" w:rsidR="004A6EB0" w:rsidRPr="00735574" w:rsidRDefault="004A6EB0" w:rsidP="004A6EB0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30.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5896" w14:textId="6395CDD1" w:rsidR="004A6EB0" w:rsidRPr="00735574" w:rsidRDefault="004A6EB0" w:rsidP="004A6EB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Piłeczki do masażu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3D46" w14:textId="0505BDB8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3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1898" w14:textId="77777777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A6EB0" w:rsidRPr="00735574" w14:paraId="360086A0" w14:textId="77777777" w:rsidTr="001902AC">
        <w:trPr>
          <w:trHeight w:val="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2B9EC" w14:textId="484BF9CF" w:rsidR="004A6EB0" w:rsidRPr="00735574" w:rsidRDefault="004A6EB0" w:rsidP="004A6EB0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31.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8381" w14:textId="25BB5C5B" w:rsidR="004A6EB0" w:rsidRPr="00735574" w:rsidRDefault="004A6EB0" w:rsidP="004A6EB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 xml:space="preserve">Pojemniki do segregacji 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AD81" w14:textId="1FD2E6F4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3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21085" w14:textId="77777777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A6EB0" w:rsidRPr="00735574" w14:paraId="5952C002" w14:textId="77777777" w:rsidTr="001902AC">
        <w:trPr>
          <w:trHeight w:val="19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96677" w14:textId="78F2D496" w:rsidR="004A6EB0" w:rsidRPr="00735574" w:rsidRDefault="004A6EB0" w:rsidP="004A6EB0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32.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C1DE" w14:textId="26DE763F" w:rsidR="004A6EB0" w:rsidRPr="00735574" w:rsidRDefault="004A6EB0" w:rsidP="004A6EB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 xml:space="preserve">Tablica korkowa 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24F0" w14:textId="231152E6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09EE" w14:textId="77777777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A6EB0" w:rsidRPr="00735574" w14:paraId="7B6B2D9C" w14:textId="77777777" w:rsidTr="001902AC">
        <w:trPr>
          <w:trHeight w:val="8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CF0AE" w14:textId="6AA5FCBF" w:rsidR="004A6EB0" w:rsidRPr="00735574" w:rsidRDefault="004A6EB0" w:rsidP="004A6EB0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33.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28E3" w14:textId="7CDE1841" w:rsidR="004A6EB0" w:rsidRPr="00735574" w:rsidRDefault="004A6EB0" w:rsidP="004A6EB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Zestaw do tenisa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78F6" w14:textId="6F5572E4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274E5" w14:textId="77777777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A6EB0" w:rsidRPr="00735574" w14:paraId="47124EEC" w14:textId="77777777" w:rsidTr="001902AC">
        <w:trPr>
          <w:trHeight w:val="1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1B142" w14:textId="3C2589A4" w:rsidR="004A6EB0" w:rsidRPr="00735574" w:rsidRDefault="004A6EB0" w:rsidP="004A6EB0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34.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06EB" w14:textId="4B690A5E" w:rsidR="004A6EB0" w:rsidRPr="00735574" w:rsidRDefault="004A6EB0" w:rsidP="004A6EB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 xml:space="preserve">Piłka </w:t>
            </w:r>
            <w:r w:rsidR="00575A83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nożna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4C52" w14:textId="2D8978A5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3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2EE2" w14:textId="77777777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A6EB0" w:rsidRPr="00735574" w14:paraId="3499D4D6" w14:textId="77777777" w:rsidTr="001902AC">
        <w:trPr>
          <w:trHeight w:val="1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A7DC4" w14:textId="0DE62FD4" w:rsidR="004A6EB0" w:rsidRPr="00735574" w:rsidRDefault="004A6EB0" w:rsidP="004A6EB0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35.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8D5D" w14:textId="52C5A258" w:rsidR="004A6EB0" w:rsidRPr="00735574" w:rsidRDefault="004A6EB0" w:rsidP="004A6EB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Piłka do koszykówki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F55D" w14:textId="02F1EB01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highlight w:val="white"/>
              </w:rPr>
              <w:t>3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685DB" w14:textId="77777777" w:rsidR="004A6EB0" w:rsidRPr="00735574" w:rsidRDefault="004A6EB0" w:rsidP="004A6EB0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A6EB0" w:rsidRPr="00735574" w14:paraId="45CC00FC" w14:textId="77777777" w:rsidTr="00F327C9">
        <w:tblPrEx>
          <w:tblLook w:val="0000" w:firstRow="0" w:lastRow="0" w:firstColumn="0" w:lastColumn="0" w:noHBand="0" w:noVBand="0"/>
        </w:tblPrEx>
        <w:trPr>
          <w:trHeight w:val="325"/>
        </w:trPr>
        <w:tc>
          <w:tcPr>
            <w:tcW w:w="55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14:paraId="789D8137" w14:textId="77777777" w:rsidR="004A6EB0" w:rsidRPr="00735574" w:rsidRDefault="004A6EB0" w:rsidP="004A6EB0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RAZEM Cena brutto:</w:t>
            </w:r>
          </w:p>
          <w:p w14:paraId="4D73120B" w14:textId="77777777" w:rsidR="004A6EB0" w:rsidRPr="00735574" w:rsidRDefault="004A6EB0" w:rsidP="004A6EB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Wpisana w formularzu ofertowym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14:paraId="5287FB99" w14:textId="77777777" w:rsidR="004A6EB0" w:rsidRPr="00735574" w:rsidRDefault="004A6EB0" w:rsidP="004A6EB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</w:tbl>
    <w:p w14:paraId="3B4DABE6" w14:textId="77777777" w:rsidR="00175189" w:rsidRDefault="00175189" w:rsidP="00175189">
      <w:pPr>
        <w:pStyle w:val="Akapitzlist"/>
        <w:ind w:left="567"/>
        <w:rPr>
          <w:rFonts w:asciiTheme="minorHAnsi" w:hAnsiTheme="minorHAnsi" w:cstheme="minorHAnsi"/>
          <w:b/>
          <w:bCs/>
          <w:color w:val="000000" w:themeColor="text1"/>
        </w:rPr>
      </w:pPr>
    </w:p>
    <w:p w14:paraId="7D41E7B9" w14:textId="77777777" w:rsidR="00175189" w:rsidRPr="00175189" w:rsidRDefault="00175189" w:rsidP="00175189">
      <w:pPr>
        <w:pStyle w:val="Akapitzlist"/>
        <w:ind w:left="567"/>
        <w:rPr>
          <w:rFonts w:asciiTheme="minorHAnsi" w:hAnsiTheme="minorHAnsi" w:cstheme="minorHAnsi"/>
          <w:b/>
          <w:bCs/>
          <w:color w:val="000000" w:themeColor="text1"/>
        </w:rPr>
      </w:pPr>
    </w:p>
    <w:p w14:paraId="274F7877" w14:textId="362818D6" w:rsidR="005872FC" w:rsidRPr="005872FC" w:rsidRDefault="0017385B" w:rsidP="005872FC">
      <w:pPr>
        <w:pStyle w:val="Akapitzlist"/>
        <w:numPr>
          <w:ilvl w:val="0"/>
          <w:numId w:val="22"/>
        </w:numPr>
        <w:ind w:left="567" w:hanging="141"/>
        <w:rPr>
          <w:rFonts w:asciiTheme="minorHAnsi" w:hAnsiTheme="minorHAnsi" w:cstheme="minorHAnsi"/>
          <w:b/>
          <w:bCs/>
          <w:color w:val="000000" w:themeColor="text1"/>
        </w:rPr>
      </w:pPr>
      <w:r w:rsidRPr="005872FC">
        <w:rPr>
          <w:rFonts w:asciiTheme="minorHAnsi" w:hAnsiTheme="minorHAnsi" w:cstheme="minorHAnsi"/>
          <w:b/>
          <w:bCs/>
          <w:color w:val="000000" w:themeColor="text1"/>
          <w:highlight w:val="yellow"/>
        </w:rPr>
        <w:t xml:space="preserve">Zadanie nr 8: </w:t>
      </w:r>
      <w:r w:rsidR="005872FC" w:rsidRPr="005872FC">
        <w:rPr>
          <w:rFonts w:asciiTheme="minorHAnsi" w:hAnsiTheme="minorHAnsi" w:cstheme="minorHAnsi"/>
          <w:b/>
          <w:bCs/>
          <w:color w:val="000000" w:themeColor="text1"/>
        </w:rPr>
        <w:t>Dostawa strojów ludowych (strój kaszubski)</w:t>
      </w:r>
      <w:r w:rsidR="005872FC">
        <w:rPr>
          <w:rFonts w:asciiTheme="minorHAnsi" w:hAnsiTheme="minorHAnsi" w:cstheme="minorHAnsi"/>
          <w:b/>
          <w:bCs/>
          <w:color w:val="000000" w:themeColor="text1"/>
        </w:rPr>
        <w:t>:</w:t>
      </w:r>
    </w:p>
    <w:tbl>
      <w:tblPr>
        <w:tblW w:w="8997" w:type="dxa"/>
        <w:tblInd w:w="496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  <w:tblCaption w:val="Formularz ofertowy"/>
        <w:tblDescription w:val="Formularz ofertowy"/>
      </w:tblPr>
      <w:tblGrid>
        <w:gridCol w:w="567"/>
        <w:gridCol w:w="4110"/>
        <w:gridCol w:w="918"/>
        <w:gridCol w:w="3402"/>
      </w:tblGrid>
      <w:tr w:rsidR="00F327C9" w:rsidRPr="00735574" w14:paraId="44C7760A" w14:textId="77777777" w:rsidTr="00F327C9">
        <w:trPr>
          <w:trHeight w:val="3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47B4EB1C" w14:textId="77777777" w:rsidR="00F327C9" w:rsidRPr="00735574" w:rsidRDefault="00F327C9" w:rsidP="00E14AE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35574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41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02AC5B48" w14:textId="77777777" w:rsidR="00F327C9" w:rsidRPr="00735574" w:rsidRDefault="00F327C9" w:rsidP="00E14AE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A"/>
                <w:sz w:val="18"/>
                <w:szCs w:val="18"/>
                <w:lang w:eastAsia="pl-PL"/>
              </w:rPr>
              <w:t>Przedmiot zamówienia</w:t>
            </w:r>
          </w:p>
        </w:tc>
        <w:tc>
          <w:tcPr>
            <w:tcW w:w="9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29368A63" w14:textId="77777777" w:rsidR="00F327C9" w:rsidRPr="00735574" w:rsidRDefault="00F327C9" w:rsidP="00E14AE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35574">
              <w:rPr>
                <w:rFonts w:asciiTheme="minorHAnsi" w:hAnsiTheme="minorHAnsi" w:cstheme="minorHAnsi"/>
                <w:b/>
                <w:sz w:val="18"/>
                <w:szCs w:val="18"/>
              </w:rPr>
              <w:t>Ilość sztuk/</w:t>
            </w:r>
            <w:proofErr w:type="spellStart"/>
            <w:r w:rsidRPr="00735574">
              <w:rPr>
                <w:rFonts w:asciiTheme="minorHAnsi" w:hAnsiTheme="minorHAnsi" w:cstheme="minorHAnsi"/>
                <w:b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 w:themeFill="accent1" w:themeFillTint="33"/>
            <w:vAlign w:val="center"/>
          </w:tcPr>
          <w:p w14:paraId="6D29C55B" w14:textId="77777777" w:rsidR="000D7B1C" w:rsidRDefault="000D7B1C" w:rsidP="000D7B1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35574">
              <w:rPr>
                <w:rFonts w:asciiTheme="minorHAnsi" w:hAnsiTheme="minorHAnsi" w:cstheme="minorHAnsi"/>
                <w:b/>
                <w:sz w:val="18"/>
                <w:szCs w:val="18"/>
              </w:rPr>
              <w:t>Wartość brutto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735574">
              <w:rPr>
                <w:rFonts w:asciiTheme="minorHAnsi" w:hAnsiTheme="minorHAnsi" w:cstheme="minorHAnsi"/>
                <w:b/>
                <w:sz w:val="18"/>
                <w:szCs w:val="18"/>
              </w:rPr>
              <w:t>Łącznie [zł]</w:t>
            </w:r>
          </w:p>
          <w:p w14:paraId="454A0C52" w14:textId="76853023" w:rsidR="00F327C9" w:rsidRPr="00735574" w:rsidRDefault="000D7B1C" w:rsidP="000D7B1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(zawierająca wszystkie ilości sztuk/</w:t>
            </w:r>
            <w:proofErr w:type="spellStart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kpl</w:t>
            </w:r>
            <w:proofErr w:type="spellEnd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) dla danej pozycji L.p.</w:t>
            </w:r>
          </w:p>
        </w:tc>
      </w:tr>
      <w:tr w:rsidR="00F327C9" w:rsidRPr="00735574" w14:paraId="0FB9FD8E" w14:textId="77777777" w:rsidTr="001902AC">
        <w:trPr>
          <w:trHeight w:val="1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9DE88" w14:textId="25E73EF7" w:rsidR="00F327C9" w:rsidRPr="00735574" w:rsidRDefault="00F327C9" w:rsidP="0017385B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DA6E" w14:textId="33675CAE" w:rsidR="00F327C9" w:rsidRPr="00735574" w:rsidRDefault="00F327C9" w:rsidP="001738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Strój damski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6B54" w14:textId="1F5B4C9D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5761" w14:textId="77777777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5B1EE16A" w14:textId="77777777" w:rsidTr="001902AC">
        <w:trPr>
          <w:trHeight w:val="15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0F7D7" w14:textId="0C96EEDE" w:rsidR="00F327C9" w:rsidRPr="00735574" w:rsidRDefault="00F327C9" w:rsidP="0017385B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E957" w14:textId="1556673C" w:rsidR="00F327C9" w:rsidRPr="00735574" w:rsidRDefault="00F327C9" w:rsidP="0017385B">
            <w:pPr>
              <w:pStyle w:val="Akapitzlist"/>
              <w:widowControl w:val="0"/>
              <w:autoSpaceDE w:val="0"/>
              <w:spacing w:after="0" w:line="240" w:lineRule="auto"/>
              <w:ind w:left="0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Strój męski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A0B9" w14:textId="2EC31F32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BCD4" w14:textId="77777777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00CA07D4" w14:textId="77777777" w:rsidTr="001902AC">
        <w:trPr>
          <w:trHeight w:val="2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A7586" w14:textId="0E909610" w:rsidR="00F327C9" w:rsidRPr="00735574" w:rsidRDefault="00F327C9" w:rsidP="0017385B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8399" w14:textId="5BD98F92" w:rsidR="00F327C9" w:rsidRPr="00735574" w:rsidRDefault="00F327C9" w:rsidP="001738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Kapelusz męski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7053" w14:textId="4465B0E0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F075C" w14:textId="77777777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3FFCDA84" w14:textId="77777777" w:rsidTr="001902AC">
        <w:trPr>
          <w:trHeight w:val="2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B0B59" w14:textId="0C3F5D3E" w:rsidR="00F327C9" w:rsidRPr="00735574" w:rsidRDefault="00F327C9" w:rsidP="0017385B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4.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40E3" w14:textId="75E8BB28" w:rsidR="00F327C9" w:rsidRPr="00735574" w:rsidRDefault="00F327C9" w:rsidP="001738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Fartuch 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FD90" w14:textId="7C60F11A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2BE5" w14:textId="77777777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340CA7EA" w14:textId="77777777" w:rsidTr="00F327C9">
        <w:trPr>
          <w:trHeight w:val="2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7CA33" w14:textId="2E0E7127" w:rsidR="00F327C9" w:rsidRPr="00735574" w:rsidRDefault="00F327C9" w:rsidP="0017385B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5.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F4F8" w14:textId="7B179EA2" w:rsidR="00F327C9" w:rsidRPr="00735574" w:rsidRDefault="00F327C9" w:rsidP="001738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Spódnica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C442" w14:textId="542DB944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3532" w14:textId="77777777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74052814" w14:textId="77777777" w:rsidTr="00F327C9">
        <w:trPr>
          <w:trHeight w:val="1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2934C" w14:textId="79294ED3" w:rsidR="00F327C9" w:rsidRPr="00735574" w:rsidRDefault="00F327C9" w:rsidP="0017385B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BBE6" w14:textId="40C1EEC9" w:rsidR="00F327C9" w:rsidRPr="00735574" w:rsidRDefault="00F327C9" w:rsidP="001738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Halka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58F8" w14:textId="6AF271DA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5950" w14:textId="77777777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1884712B" w14:textId="77777777" w:rsidTr="001902AC">
        <w:trPr>
          <w:trHeight w:val="21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F7530" w14:textId="7206BA6B" w:rsidR="00F327C9" w:rsidRPr="00735574" w:rsidRDefault="00F327C9" w:rsidP="0017385B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7.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77E6" w14:textId="072A8F63" w:rsidR="00F327C9" w:rsidRPr="00735574" w:rsidRDefault="00F327C9" w:rsidP="001738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Serdak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74A3" w14:textId="06CB8DD4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239E9" w14:textId="77777777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42E45436" w14:textId="77777777" w:rsidTr="001902AC">
        <w:trPr>
          <w:trHeight w:val="10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64A13" w14:textId="4A0CAEB8" w:rsidR="00F327C9" w:rsidRPr="00735574" w:rsidRDefault="00F327C9" w:rsidP="0017385B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8.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915F" w14:textId="6397A53A" w:rsidR="00F327C9" w:rsidRPr="00735574" w:rsidRDefault="00F327C9" w:rsidP="001738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Koszula damska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B484" w14:textId="4BAAA0D9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87A31" w14:textId="77777777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0FE047C6" w14:textId="77777777" w:rsidTr="001902AC">
        <w:trPr>
          <w:trHeight w:val="12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F6E1D" w14:textId="6BE98B8E" w:rsidR="00F327C9" w:rsidRPr="00735574" w:rsidRDefault="00F327C9" w:rsidP="0017385B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9.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3EDA" w14:textId="799BC7E9" w:rsidR="00F327C9" w:rsidRPr="00735574" w:rsidRDefault="00F327C9" w:rsidP="001738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Koszula męska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15C0" w14:textId="68512343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024F" w14:textId="77777777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4B63480E" w14:textId="77777777" w:rsidTr="001902AC">
        <w:trPr>
          <w:trHeight w:val="15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E3DD0" w14:textId="0BC2B7A8" w:rsidR="00F327C9" w:rsidRPr="00735574" w:rsidRDefault="00F327C9" w:rsidP="0017385B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10.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27F5" w14:textId="480C543D" w:rsidR="00F327C9" w:rsidRPr="00735574" w:rsidRDefault="00F327C9" w:rsidP="001738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Kabat męski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C236" w14:textId="1C088872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EAA2D" w14:textId="77777777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0320318F" w14:textId="77777777" w:rsidTr="001902AC">
        <w:trPr>
          <w:trHeight w:val="18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01468" w14:textId="0E67408E" w:rsidR="00F327C9" w:rsidRPr="00735574" w:rsidRDefault="00F327C9" w:rsidP="0017385B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11.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B305" w14:textId="2A243179" w:rsidR="00F327C9" w:rsidRPr="00735574" w:rsidRDefault="00F327C9" w:rsidP="001738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Spodnie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AD77" w14:textId="498AB70A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67416" w14:textId="77777777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021D5885" w14:textId="77777777" w:rsidTr="001902AC">
        <w:trPr>
          <w:trHeight w:val="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9EBF5" w14:textId="699CCA6E" w:rsidR="00F327C9" w:rsidRPr="00735574" w:rsidRDefault="00F327C9" w:rsidP="0017385B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12.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C18A" w14:textId="3F0EC8F5" w:rsidR="00F327C9" w:rsidRPr="00735574" w:rsidRDefault="00F327C9" w:rsidP="001738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Spódnice rybackie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AA0F" w14:textId="35404788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928C1" w14:textId="77777777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5EBBE91A" w14:textId="77777777" w:rsidTr="001902AC">
        <w:trPr>
          <w:trHeight w:val="1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9A914" w14:textId="7E04EECA" w:rsidR="00F327C9" w:rsidRPr="00735574" w:rsidRDefault="00F327C9" w:rsidP="0017385B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13.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380A" w14:textId="1E49B90A" w:rsidR="00F327C9" w:rsidRPr="00735574" w:rsidRDefault="00F327C9" w:rsidP="001738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Koszule męskie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A4F5" w14:textId="0D4C7FA4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82623" w14:textId="77777777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6007715D" w14:textId="77777777" w:rsidTr="001902AC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A62DC" w14:textId="4AC9633C" w:rsidR="00F327C9" w:rsidRPr="00735574" w:rsidRDefault="00F327C9" w:rsidP="0017385B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14.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78A6" w14:textId="2AF0D887" w:rsidR="00F327C9" w:rsidRPr="00735574" w:rsidRDefault="00F327C9" w:rsidP="001738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Spódnice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5345" w14:textId="74AF83D0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99148" w14:textId="77777777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423EA6C8" w14:textId="77777777" w:rsidTr="001902AC">
        <w:trPr>
          <w:trHeight w:val="1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4E084" w14:textId="0C60BB6D" w:rsidR="00F327C9" w:rsidRPr="00735574" w:rsidRDefault="00F327C9" w:rsidP="0017385B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15.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F8BA" w14:textId="7602F79F" w:rsidR="00F327C9" w:rsidRPr="00735574" w:rsidRDefault="00F327C9" w:rsidP="001738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Koszulki 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CA12" w14:textId="6AE28359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0F408" w14:textId="77777777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27C9" w:rsidRPr="00735574" w14:paraId="17471040" w14:textId="77777777" w:rsidTr="001902AC">
        <w:trPr>
          <w:trHeight w:val="20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11241" w14:textId="0ED5DF73" w:rsidR="00F327C9" w:rsidRPr="00735574" w:rsidRDefault="00F327C9" w:rsidP="0017385B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16.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5261" w14:textId="3DEA0AD4" w:rsidR="00F327C9" w:rsidRPr="00735574" w:rsidRDefault="00F327C9" w:rsidP="001738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Apaszka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3C5E" w14:textId="56AE4EDD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5F725" w14:textId="77777777" w:rsidR="00F327C9" w:rsidRPr="00735574" w:rsidRDefault="00F327C9" w:rsidP="0017385B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7385B" w:rsidRPr="00735574" w14:paraId="1AACB89E" w14:textId="77777777" w:rsidTr="00F327C9">
        <w:tblPrEx>
          <w:tblLook w:val="0000" w:firstRow="0" w:lastRow="0" w:firstColumn="0" w:lastColumn="0" w:noHBand="0" w:noVBand="0"/>
        </w:tblPrEx>
        <w:trPr>
          <w:trHeight w:val="325"/>
        </w:trPr>
        <w:tc>
          <w:tcPr>
            <w:tcW w:w="55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14:paraId="2C80C5EE" w14:textId="77777777" w:rsidR="0017385B" w:rsidRPr="00735574" w:rsidRDefault="0017385B" w:rsidP="0017385B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RAZEM Cena brutto:</w:t>
            </w:r>
          </w:p>
          <w:p w14:paraId="6335FBD3" w14:textId="77777777" w:rsidR="0017385B" w:rsidRPr="00735574" w:rsidRDefault="0017385B" w:rsidP="001738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3557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Wpisana w formularzu ofertowym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14:paraId="290AB41E" w14:textId="77777777" w:rsidR="0017385B" w:rsidRPr="00735574" w:rsidRDefault="0017385B" w:rsidP="0017385B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bookmarkEnd w:id="3"/>
      <w:bookmarkEnd w:id="4"/>
    </w:tbl>
    <w:p w14:paraId="57DC4C91" w14:textId="77777777" w:rsidR="000D7B1C" w:rsidRDefault="000D7B1C" w:rsidP="00973F63">
      <w:pPr>
        <w:spacing w:after="0" w:line="360" w:lineRule="auto"/>
        <w:jc w:val="both"/>
        <w:rPr>
          <w:rFonts w:asciiTheme="minorHAnsi" w:hAnsiTheme="minorHAnsi" w:cstheme="minorHAnsi"/>
          <w:b/>
          <w:iCs/>
          <w:sz w:val="20"/>
          <w:szCs w:val="20"/>
        </w:rPr>
      </w:pPr>
    </w:p>
    <w:p w14:paraId="1CB7FC38" w14:textId="77777777" w:rsidR="003E4F4B" w:rsidRDefault="003E4F4B" w:rsidP="00973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64CBD7FA" w14:textId="77777777" w:rsidR="00C57996" w:rsidRDefault="00C57996" w:rsidP="00973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01C8C4E7" w14:textId="77777777" w:rsidR="00C57996" w:rsidRDefault="00C57996" w:rsidP="00973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5D3DBEA4" w14:textId="77777777" w:rsidR="00C57996" w:rsidRDefault="00C57996" w:rsidP="00973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12A6816B" w14:textId="77777777" w:rsidR="00C57996" w:rsidRPr="00735574" w:rsidRDefault="00C57996" w:rsidP="00973F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4486C5F1" w14:textId="252FB3FA" w:rsidR="00566C6C" w:rsidRPr="00735574" w:rsidRDefault="0057736D" w:rsidP="00175189">
      <w:pPr>
        <w:widowControl w:val="0"/>
        <w:autoSpaceDE w:val="0"/>
        <w:autoSpaceDN w:val="0"/>
        <w:adjustRightInd w:val="0"/>
        <w:spacing w:after="0" w:line="240" w:lineRule="auto"/>
        <w:ind w:firstLine="4253"/>
        <w:jc w:val="both"/>
        <w:rPr>
          <w:rFonts w:asciiTheme="minorHAnsi" w:hAnsiTheme="minorHAnsi" w:cstheme="minorHAnsi"/>
          <w:sz w:val="20"/>
          <w:szCs w:val="20"/>
        </w:rPr>
      </w:pPr>
      <w:r w:rsidRPr="00735574">
        <w:rPr>
          <w:rFonts w:asciiTheme="minorHAnsi" w:hAnsiTheme="minorHAnsi" w:cstheme="minorHAnsi"/>
          <w:sz w:val="20"/>
          <w:szCs w:val="20"/>
        </w:rPr>
        <w:t>.............................</w:t>
      </w:r>
      <w:r w:rsidR="002B7F4E">
        <w:rPr>
          <w:rFonts w:asciiTheme="minorHAnsi" w:hAnsiTheme="minorHAnsi" w:cstheme="minorHAnsi"/>
          <w:sz w:val="20"/>
          <w:szCs w:val="20"/>
        </w:rPr>
        <w:t>..............</w:t>
      </w:r>
      <w:r w:rsidRPr="00735574">
        <w:rPr>
          <w:rFonts w:asciiTheme="minorHAnsi" w:hAnsiTheme="minorHAnsi" w:cstheme="minorHAnsi"/>
          <w:sz w:val="20"/>
          <w:szCs w:val="20"/>
        </w:rPr>
        <w:t>..............................</w:t>
      </w:r>
    </w:p>
    <w:p w14:paraId="20AB8A37" w14:textId="77777777" w:rsidR="00480D1A" w:rsidRPr="00735574" w:rsidRDefault="00566C6C" w:rsidP="00175189">
      <w:pPr>
        <w:widowControl w:val="0"/>
        <w:autoSpaceDE w:val="0"/>
        <w:autoSpaceDN w:val="0"/>
        <w:adjustRightInd w:val="0"/>
        <w:spacing w:after="0" w:line="240" w:lineRule="auto"/>
        <w:ind w:left="4248"/>
        <w:jc w:val="both"/>
        <w:rPr>
          <w:rFonts w:asciiTheme="minorHAnsi" w:hAnsiTheme="minorHAnsi" w:cstheme="minorHAnsi"/>
          <w:i/>
          <w:sz w:val="18"/>
          <w:szCs w:val="18"/>
        </w:rPr>
      </w:pPr>
      <w:r w:rsidRPr="00735574">
        <w:rPr>
          <w:rFonts w:asciiTheme="minorHAnsi" w:hAnsiTheme="minorHAnsi" w:cstheme="minorHAnsi"/>
          <w:i/>
          <w:sz w:val="18"/>
          <w:szCs w:val="18"/>
        </w:rPr>
        <w:t xml:space="preserve">kwalifikowany podpis elektroniczny lub elektroniczny podpis </w:t>
      </w:r>
      <w:r w:rsidR="00480D1A" w:rsidRPr="00735574">
        <w:rPr>
          <w:rFonts w:asciiTheme="minorHAnsi" w:hAnsiTheme="minorHAnsi" w:cstheme="minorHAnsi"/>
          <w:i/>
          <w:sz w:val="18"/>
          <w:szCs w:val="18"/>
        </w:rPr>
        <w:t xml:space="preserve">                </w:t>
      </w:r>
    </w:p>
    <w:p w14:paraId="07C6F595" w14:textId="3A606FBD" w:rsidR="00566C6C" w:rsidRPr="00735574" w:rsidRDefault="00566C6C" w:rsidP="00175189">
      <w:pPr>
        <w:widowControl w:val="0"/>
        <w:autoSpaceDE w:val="0"/>
        <w:autoSpaceDN w:val="0"/>
        <w:adjustRightInd w:val="0"/>
        <w:spacing w:after="0" w:line="240" w:lineRule="auto"/>
        <w:ind w:left="4248"/>
        <w:jc w:val="both"/>
        <w:rPr>
          <w:rFonts w:asciiTheme="minorHAnsi" w:hAnsiTheme="minorHAnsi" w:cstheme="minorHAnsi"/>
          <w:sz w:val="18"/>
          <w:szCs w:val="18"/>
        </w:rPr>
      </w:pPr>
      <w:r w:rsidRPr="00735574">
        <w:rPr>
          <w:rFonts w:asciiTheme="minorHAnsi" w:hAnsiTheme="minorHAnsi" w:cstheme="minorHAnsi"/>
          <w:i/>
          <w:sz w:val="18"/>
          <w:szCs w:val="18"/>
        </w:rPr>
        <w:t>zaufany lub elektroniczny podpis osobisty – zgodnie z SWZ</w:t>
      </w:r>
    </w:p>
    <w:p w14:paraId="414E749F" w14:textId="77777777" w:rsidR="00175189" w:rsidRDefault="00175189" w:rsidP="00973F63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i/>
          <w:iCs/>
          <w:sz w:val="20"/>
          <w:szCs w:val="20"/>
        </w:rPr>
      </w:pPr>
    </w:p>
    <w:p w14:paraId="25314BD6" w14:textId="77777777" w:rsidR="00175189" w:rsidRDefault="00175189" w:rsidP="00973F63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i/>
          <w:iCs/>
          <w:sz w:val="20"/>
          <w:szCs w:val="20"/>
        </w:rPr>
      </w:pPr>
    </w:p>
    <w:p w14:paraId="320D6BF1" w14:textId="77777777" w:rsidR="00175189" w:rsidRDefault="00175189" w:rsidP="00973F63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i/>
          <w:iCs/>
          <w:sz w:val="20"/>
          <w:szCs w:val="20"/>
        </w:rPr>
      </w:pPr>
    </w:p>
    <w:p w14:paraId="46D031C3" w14:textId="77777777" w:rsidR="00175189" w:rsidRDefault="00175189" w:rsidP="00973F63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i/>
          <w:iCs/>
          <w:sz w:val="20"/>
          <w:szCs w:val="20"/>
        </w:rPr>
      </w:pPr>
    </w:p>
    <w:p w14:paraId="16CA1059" w14:textId="77777777" w:rsidR="00175189" w:rsidRDefault="00175189" w:rsidP="00973F63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i/>
          <w:iCs/>
          <w:sz w:val="20"/>
          <w:szCs w:val="20"/>
        </w:rPr>
      </w:pPr>
    </w:p>
    <w:p w14:paraId="55F18EE7" w14:textId="77777777" w:rsidR="00175189" w:rsidRDefault="00175189" w:rsidP="00973F63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i/>
          <w:iCs/>
          <w:sz w:val="20"/>
          <w:szCs w:val="20"/>
        </w:rPr>
      </w:pPr>
    </w:p>
    <w:p w14:paraId="4A7B0D90" w14:textId="60E1EA97" w:rsidR="0002359D" w:rsidRPr="00735574" w:rsidRDefault="0057736D" w:rsidP="00973F63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735574">
        <w:rPr>
          <w:rFonts w:asciiTheme="minorHAnsi" w:hAnsiTheme="minorHAnsi" w:cstheme="minorHAnsi"/>
          <w:i/>
          <w:iCs/>
          <w:sz w:val="20"/>
          <w:szCs w:val="20"/>
        </w:rPr>
        <w:t>* niepotrzebne skreślić</w:t>
      </w:r>
    </w:p>
    <w:sectPr w:rsidR="0002359D" w:rsidRPr="00735574" w:rsidSect="00C9507A">
      <w:headerReference w:type="default" r:id="rId7"/>
      <w:pgSz w:w="11906" w:h="16838" w:code="9"/>
      <w:pgMar w:top="1701" w:right="1417" w:bottom="851" w:left="1417" w:header="137" w:footer="70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E6AFA" w14:textId="77777777" w:rsidR="005C44DE" w:rsidRDefault="005C44DE" w:rsidP="00D27B5F">
      <w:pPr>
        <w:spacing w:after="0" w:line="240" w:lineRule="auto"/>
      </w:pPr>
      <w:r>
        <w:separator/>
      </w:r>
    </w:p>
  </w:endnote>
  <w:endnote w:type="continuationSeparator" w:id="0">
    <w:p w14:paraId="14AB361C" w14:textId="77777777" w:rsidR="005C44DE" w:rsidRDefault="005C44DE" w:rsidP="00D27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-PL">
    <w:altName w:val="Courier New"/>
    <w:charset w:val="EE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Times New Roman"/>
    <w:charset w:val="01"/>
    <w:family w:val="auto"/>
    <w:pitch w:val="default"/>
  </w:font>
  <w:font w:name="Helvetica Neue LT W1G">
    <w:altName w:val="Times New Roman"/>
    <w:charset w:val="00"/>
    <w:family w:val="swiss"/>
    <w:pitch w:val="default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65388" w14:textId="77777777" w:rsidR="005C44DE" w:rsidRDefault="005C44DE" w:rsidP="00D27B5F">
      <w:pPr>
        <w:spacing w:after="0" w:line="240" w:lineRule="auto"/>
      </w:pPr>
      <w:r>
        <w:separator/>
      </w:r>
    </w:p>
  </w:footnote>
  <w:footnote w:type="continuationSeparator" w:id="0">
    <w:p w14:paraId="50B23F04" w14:textId="77777777" w:rsidR="005C44DE" w:rsidRDefault="005C44DE" w:rsidP="00D27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9CDAC" w14:textId="77777777" w:rsidR="00B95A58" w:rsidRPr="00B95A58" w:rsidRDefault="00B95A58" w:rsidP="00B95A58">
    <w:pPr>
      <w:pStyle w:val="Nagwek"/>
    </w:pPr>
  </w:p>
  <w:p w14:paraId="38A0A809" w14:textId="21E6158F" w:rsidR="00DD3302" w:rsidRPr="00B95A58" w:rsidRDefault="00B95A58" w:rsidP="00B95A58">
    <w:pPr>
      <w:pStyle w:val="Nagwek"/>
    </w:pPr>
    <w:r w:rsidRPr="00BA7141">
      <w:rPr>
        <w:noProof/>
      </w:rPr>
      <w:drawing>
        <wp:inline distT="0" distB="0" distL="0" distR="0" wp14:anchorId="12D5DE9A" wp14:editId="5729546D">
          <wp:extent cx="5972810" cy="657225"/>
          <wp:effectExtent l="0" t="0" r="8890" b="9525"/>
          <wp:docPr id="16656915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281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3"/>
    <w:multiLevelType w:val="singleLevel"/>
    <w:tmpl w:val="00000003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4"/>
    <w:multiLevelType w:val="singleLevel"/>
    <w:tmpl w:val="00000004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4" w15:restartNumberingAfterBreak="0">
    <w:nsid w:val="00000005"/>
    <w:multiLevelType w:val="singleLevel"/>
    <w:tmpl w:val="00000005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6"/>
    <w:multiLevelType w:val="singleLevel"/>
    <w:tmpl w:val="00000006"/>
    <w:name w:val="WW8Num23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</w:rPr>
    </w:lvl>
  </w:abstractNum>
  <w:abstractNum w:abstractNumId="6" w15:restartNumberingAfterBreak="0">
    <w:nsid w:val="00000007"/>
    <w:multiLevelType w:val="multilevel"/>
    <w:tmpl w:val="00000007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ascii="Calibri" w:hAnsi="Calibri" w:cs="Calibri" w:hint="default"/>
        <w:b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ascii="Calibri" w:hAnsi="Calibri" w:cs="Calibri" w:hint="default"/>
        <w:b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ascii="Calibri" w:hAnsi="Calibri" w:cs="Calibri" w:hint="default"/>
        <w:b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ascii="Calibri" w:hAnsi="Calibri" w:cs="Calibri" w:hint="default"/>
        <w:b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ascii="Calibri" w:hAnsi="Calibri" w:cs="Calibri" w:hint="default"/>
        <w:b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ascii="Calibri" w:hAnsi="Calibri" w:cs="Calibri" w:hint="default"/>
        <w:b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ascii="Calibri" w:hAnsi="Calibri" w:cs="Calibri" w:hint="default"/>
        <w:b w:val="0"/>
        <w:sz w:val="20"/>
      </w:rPr>
    </w:lvl>
  </w:abstractNum>
  <w:abstractNum w:abstractNumId="7" w15:restartNumberingAfterBreak="0">
    <w:nsid w:val="00000008"/>
    <w:multiLevelType w:val="singleLevel"/>
    <w:tmpl w:val="00000008"/>
    <w:name w:val="WW8Num42"/>
    <w:lvl w:ilvl="0">
      <w:start w:val="1"/>
      <w:numFmt w:val="bullet"/>
      <w:lvlText w:val=""/>
      <w:lvlJc w:val="left"/>
      <w:pPr>
        <w:tabs>
          <w:tab w:val="num" w:pos="0"/>
        </w:tabs>
        <w:ind w:left="765" w:hanging="360"/>
      </w:pPr>
      <w:rPr>
        <w:rFonts w:ascii="Symbol" w:hAnsi="Symbol" w:cs="Symbol" w:hint="default"/>
      </w:rPr>
    </w:lvl>
  </w:abstractNum>
  <w:abstractNum w:abstractNumId="8" w15:restartNumberingAfterBreak="0">
    <w:nsid w:val="00000009"/>
    <w:multiLevelType w:val="singleLevel"/>
    <w:tmpl w:val="00000009"/>
    <w:name w:val="WW8Num44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 w:hint="default"/>
        <w:color w:val="000000"/>
      </w:rPr>
    </w:lvl>
  </w:abstractNum>
  <w:abstractNum w:abstractNumId="9" w15:restartNumberingAfterBreak="0">
    <w:nsid w:val="007008D8"/>
    <w:multiLevelType w:val="multilevel"/>
    <w:tmpl w:val="4EB02C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Calibri" w:hAnsi="Calibri" w:cs="Calibri" w:hint="default"/>
        <w:b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cs="Calibri" w:hint="default"/>
        <w:b w:val="0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Calibri" w:hAnsi="Calibri" w:cs="Calibri" w:hint="default"/>
        <w:b w:val="0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Calibri" w:hAnsi="Calibri" w:cs="Calibri" w:hint="default"/>
        <w:b w:val="0"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Calibri" w:hAnsi="Calibri" w:cs="Calibri" w:hint="default"/>
        <w:b w:val="0"/>
        <w:sz w:val="2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Calibri" w:hAnsi="Calibri" w:cs="Calibri" w:hint="default"/>
        <w:b w:val="0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Calibri" w:hAnsi="Calibri" w:cs="Calibri" w:hint="default"/>
        <w:b w:val="0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Calibri" w:hAnsi="Calibri" w:cs="Calibri" w:hint="default"/>
        <w:b w:val="0"/>
        <w:sz w:val="20"/>
      </w:rPr>
    </w:lvl>
  </w:abstractNum>
  <w:abstractNum w:abstractNumId="10" w15:restartNumberingAfterBreak="0">
    <w:nsid w:val="01350825"/>
    <w:multiLevelType w:val="hybridMultilevel"/>
    <w:tmpl w:val="4BC2A0B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03E47BCA"/>
    <w:multiLevelType w:val="hybridMultilevel"/>
    <w:tmpl w:val="741CD7C4"/>
    <w:lvl w:ilvl="0" w:tplc="0415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12" w15:restartNumberingAfterBreak="0">
    <w:nsid w:val="06A801D0"/>
    <w:multiLevelType w:val="hybridMultilevel"/>
    <w:tmpl w:val="4FC0E8EE"/>
    <w:lvl w:ilvl="0" w:tplc="94D05E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A41322"/>
    <w:multiLevelType w:val="hybridMultilevel"/>
    <w:tmpl w:val="7E0873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E8447E">
      <w:start w:val="1"/>
      <w:numFmt w:val="lowerLetter"/>
      <w:lvlText w:val="%2)"/>
      <w:lvlJc w:val="left"/>
      <w:pPr>
        <w:ind w:left="1476" w:hanging="396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E5587B"/>
    <w:multiLevelType w:val="hybridMultilevel"/>
    <w:tmpl w:val="3BF20628"/>
    <w:lvl w:ilvl="0" w:tplc="04150001">
      <w:start w:val="1"/>
      <w:numFmt w:val="bullet"/>
      <w:pStyle w:val="Nagwek1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pStyle w:val="Nagwek2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pStyle w:val="Nagwek3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pStyle w:val="Nagwek4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0DBD4AE1"/>
    <w:multiLevelType w:val="hybridMultilevel"/>
    <w:tmpl w:val="A2BA2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1741EF"/>
    <w:multiLevelType w:val="hybridMultilevel"/>
    <w:tmpl w:val="9B2EDC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882759"/>
    <w:multiLevelType w:val="hybridMultilevel"/>
    <w:tmpl w:val="1C52BA8C"/>
    <w:lvl w:ilvl="0" w:tplc="28E65A48">
      <w:start w:val="1"/>
      <w:numFmt w:val="decimal"/>
      <w:lvlText w:val="%1)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A76D08"/>
    <w:multiLevelType w:val="hybridMultilevel"/>
    <w:tmpl w:val="A4502D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64719C"/>
    <w:multiLevelType w:val="hybridMultilevel"/>
    <w:tmpl w:val="58EE2C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1D4F0D38"/>
    <w:multiLevelType w:val="hybridMultilevel"/>
    <w:tmpl w:val="E9DC371C"/>
    <w:lvl w:ilvl="0" w:tplc="76144A26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292AF3"/>
    <w:multiLevelType w:val="hybridMultilevel"/>
    <w:tmpl w:val="EBFCE6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907FE9"/>
    <w:multiLevelType w:val="hybridMultilevel"/>
    <w:tmpl w:val="B394C342"/>
    <w:lvl w:ilvl="0" w:tplc="19E8447E">
      <w:start w:val="1"/>
      <w:numFmt w:val="lowerLetter"/>
      <w:lvlText w:val="%1)"/>
      <w:lvlJc w:val="left"/>
      <w:pPr>
        <w:ind w:left="1476" w:hanging="3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1317B38"/>
    <w:multiLevelType w:val="hybridMultilevel"/>
    <w:tmpl w:val="D87CBA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4307F58"/>
    <w:multiLevelType w:val="hybridMultilevel"/>
    <w:tmpl w:val="46D49EB4"/>
    <w:lvl w:ilvl="0" w:tplc="0415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26" w15:restartNumberingAfterBreak="0">
    <w:nsid w:val="30184B7E"/>
    <w:multiLevelType w:val="hybridMultilevel"/>
    <w:tmpl w:val="9F1A2954"/>
    <w:lvl w:ilvl="0" w:tplc="AD18FDC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D4FE1A">
      <w:start w:val="1"/>
      <w:numFmt w:val="decimal"/>
      <w:lvlText w:val="%2)"/>
      <w:lvlJc w:val="left"/>
      <w:pPr>
        <w:ind w:left="1512" w:hanging="432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EC4AA5"/>
    <w:multiLevelType w:val="hybridMultilevel"/>
    <w:tmpl w:val="46E417DA"/>
    <w:lvl w:ilvl="0" w:tplc="69B269AC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" w15:restartNumberingAfterBreak="0">
    <w:nsid w:val="362D21BB"/>
    <w:multiLevelType w:val="hybridMultilevel"/>
    <w:tmpl w:val="8FCA9DBC"/>
    <w:lvl w:ilvl="0" w:tplc="94D05E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5479C5"/>
    <w:multiLevelType w:val="hybridMultilevel"/>
    <w:tmpl w:val="9C5863FC"/>
    <w:lvl w:ilvl="0" w:tplc="0415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0" w15:restartNumberingAfterBreak="0">
    <w:nsid w:val="42D92E87"/>
    <w:multiLevelType w:val="hybridMultilevel"/>
    <w:tmpl w:val="48DEC016"/>
    <w:lvl w:ilvl="0" w:tplc="0415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1" w15:restartNumberingAfterBreak="0">
    <w:nsid w:val="488601A1"/>
    <w:multiLevelType w:val="hybridMultilevel"/>
    <w:tmpl w:val="68AE6E3C"/>
    <w:lvl w:ilvl="0" w:tplc="3BE2C49C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2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1F7249C"/>
    <w:multiLevelType w:val="hybridMultilevel"/>
    <w:tmpl w:val="8FFC2F1C"/>
    <w:lvl w:ilvl="0" w:tplc="94D05E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  <w:szCs w:val="18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164646"/>
    <w:multiLevelType w:val="hybridMultilevel"/>
    <w:tmpl w:val="D5AE2A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6F3625"/>
    <w:multiLevelType w:val="multilevel"/>
    <w:tmpl w:val="CA825578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Calibri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Calibri" w:hAnsi="Calibri" w:cs="Calibri" w:hint="default"/>
        <w:b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cs="Calibri" w:hint="default"/>
        <w:b w:val="0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Calibri" w:hAnsi="Calibri" w:cs="Calibri" w:hint="default"/>
        <w:b w:val="0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Calibri" w:hAnsi="Calibri" w:cs="Calibri" w:hint="default"/>
        <w:b w:val="0"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Calibri" w:hAnsi="Calibri" w:cs="Calibri" w:hint="default"/>
        <w:b w:val="0"/>
        <w:sz w:val="2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Calibri" w:hAnsi="Calibri" w:cs="Calibri" w:hint="default"/>
        <w:b w:val="0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Calibri" w:hAnsi="Calibri" w:cs="Calibri" w:hint="default"/>
        <w:b w:val="0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Calibri" w:hAnsi="Calibri" w:cs="Calibri" w:hint="default"/>
        <w:b w:val="0"/>
        <w:sz w:val="20"/>
      </w:rPr>
    </w:lvl>
  </w:abstractNum>
  <w:abstractNum w:abstractNumId="36" w15:restartNumberingAfterBreak="0">
    <w:nsid w:val="58BD0B7E"/>
    <w:multiLevelType w:val="hybridMultilevel"/>
    <w:tmpl w:val="2490F390"/>
    <w:lvl w:ilvl="0" w:tplc="0415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7" w15:restartNumberingAfterBreak="0">
    <w:nsid w:val="5DCD53B8"/>
    <w:multiLevelType w:val="hybridMultilevel"/>
    <w:tmpl w:val="126881A8"/>
    <w:lvl w:ilvl="0" w:tplc="0415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8" w15:restartNumberingAfterBreak="0">
    <w:nsid w:val="734B4211"/>
    <w:multiLevelType w:val="hybridMultilevel"/>
    <w:tmpl w:val="997CCF0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B663984"/>
    <w:multiLevelType w:val="multilevel"/>
    <w:tmpl w:val="91E6B6A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</w:rPr>
    </w:lvl>
  </w:abstractNum>
  <w:abstractNum w:abstractNumId="40" w15:restartNumberingAfterBreak="0">
    <w:nsid w:val="7C2B6047"/>
    <w:multiLevelType w:val="hybridMultilevel"/>
    <w:tmpl w:val="421206E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C533C86"/>
    <w:multiLevelType w:val="hybridMultilevel"/>
    <w:tmpl w:val="21787C16"/>
    <w:lvl w:ilvl="0" w:tplc="0415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num w:numId="1" w16cid:durableId="912593159">
    <w:abstractNumId w:val="14"/>
  </w:num>
  <w:num w:numId="2" w16cid:durableId="2078938167">
    <w:abstractNumId w:val="26"/>
  </w:num>
  <w:num w:numId="3" w16cid:durableId="608195297">
    <w:abstractNumId w:val="35"/>
  </w:num>
  <w:num w:numId="4" w16cid:durableId="571089375">
    <w:abstractNumId w:val="10"/>
  </w:num>
  <w:num w:numId="5" w16cid:durableId="1550655088">
    <w:abstractNumId w:val="13"/>
  </w:num>
  <w:num w:numId="6" w16cid:durableId="1028679680">
    <w:abstractNumId w:val="23"/>
  </w:num>
  <w:num w:numId="7" w16cid:durableId="615214886">
    <w:abstractNumId w:val="17"/>
  </w:num>
  <w:num w:numId="8" w16cid:durableId="160852841">
    <w:abstractNumId w:val="40"/>
  </w:num>
  <w:num w:numId="9" w16cid:durableId="564025026">
    <w:abstractNumId w:val="36"/>
  </w:num>
  <w:num w:numId="10" w16cid:durableId="1025866956">
    <w:abstractNumId w:val="37"/>
  </w:num>
  <w:num w:numId="11" w16cid:durableId="2077824649">
    <w:abstractNumId w:val="11"/>
  </w:num>
  <w:num w:numId="12" w16cid:durableId="247153422">
    <w:abstractNumId w:val="30"/>
  </w:num>
  <w:num w:numId="13" w16cid:durableId="2033917572">
    <w:abstractNumId w:val="38"/>
  </w:num>
  <w:num w:numId="14" w16cid:durableId="99689932">
    <w:abstractNumId w:val="29"/>
  </w:num>
  <w:num w:numId="15" w16cid:durableId="2110733412">
    <w:abstractNumId w:val="25"/>
  </w:num>
  <w:num w:numId="16" w16cid:durableId="1621717573">
    <w:abstractNumId w:val="20"/>
  </w:num>
  <w:num w:numId="17" w16cid:durableId="2145734281">
    <w:abstractNumId w:val="32"/>
  </w:num>
  <w:num w:numId="18" w16cid:durableId="2017413944">
    <w:abstractNumId w:val="31"/>
  </w:num>
  <w:num w:numId="19" w16cid:durableId="729766087">
    <w:abstractNumId w:val="19"/>
  </w:num>
  <w:num w:numId="20" w16cid:durableId="951061003">
    <w:abstractNumId w:val="21"/>
  </w:num>
  <w:num w:numId="21" w16cid:durableId="1148937017">
    <w:abstractNumId w:val="0"/>
  </w:num>
  <w:num w:numId="22" w16cid:durableId="1436052399">
    <w:abstractNumId w:val="1"/>
  </w:num>
  <w:num w:numId="23" w16cid:durableId="1550023174">
    <w:abstractNumId w:val="2"/>
  </w:num>
  <w:num w:numId="24" w16cid:durableId="405230175">
    <w:abstractNumId w:val="3"/>
  </w:num>
  <w:num w:numId="25" w16cid:durableId="1055353538">
    <w:abstractNumId w:val="4"/>
  </w:num>
  <w:num w:numId="26" w16cid:durableId="1966541994">
    <w:abstractNumId w:val="5"/>
  </w:num>
  <w:num w:numId="27" w16cid:durableId="36899832">
    <w:abstractNumId w:val="6"/>
  </w:num>
  <w:num w:numId="28" w16cid:durableId="1242527101">
    <w:abstractNumId w:val="7"/>
  </w:num>
  <w:num w:numId="29" w16cid:durableId="112595535">
    <w:abstractNumId w:val="8"/>
  </w:num>
  <w:num w:numId="30" w16cid:durableId="223298209">
    <w:abstractNumId w:val="41"/>
  </w:num>
  <w:num w:numId="31" w16cid:durableId="1744140762">
    <w:abstractNumId w:val="18"/>
  </w:num>
  <w:num w:numId="32" w16cid:durableId="1850480675">
    <w:abstractNumId w:val="34"/>
  </w:num>
  <w:num w:numId="33" w16cid:durableId="690299245">
    <w:abstractNumId w:val="15"/>
  </w:num>
  <w:num w:numId="34" w16cid:durableId="42220811">
    <w:abstractNumId w:val="24"/>
  </w:num>
  <w:num w:numId="35" w16cid:durableId="52849983">
    <w:abstractNumId w:val="33"/>
  </w:num>
  <w:num w:numId="36" w16cid:durableId="1607037857">
    <w:abstractNumId w:val="28"/>
  </w:num>
  <w:num w:numId="37" w16cid:durableId="1010375088">
    <w:abstractNumId w:val="12"/>
  </w:num>
  <w:num w:numId="38" w16cid:durableId="722751247">
    <w:abstractNumId w:val="27"/>
  </w:num>
  <w:num w:numId="39" w16cid:durableId="932199775">
    <w:abstractNumId w:val="22"/>
  </w:num>
  <w:num w:numId="40" w16cid:durableId="89400415">
    <w:abstractNumId w:val="16"/>
  </w:num>
  <w:num w:numId="41" w16cid:durableId="1842503513">
    <w:abstractNumId w:val="9"/>
  </w:num>
  <w:num w:numId="42" w16cid:durableId="325136314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36D"/>
    <w:rsid w:val="00001D43"/>
    <w:rsid w:val="00007E1F"/>
    <w:rsid w:val="00016E8E"/>
    <w:rsid w:val="0002359D"/>
    <w:rsid w:val="0003045D"/>
    <w:rsid w:val="00037638"/>
    <w:rsid w:val="00084A70"/>
    <w:rsid w:val="000854DB"/>
    <w:rsid w:val="00091E92"/>
    <w:rsid w:val="00094BC1"/>
    <w:rsid w:val="000951EB"/>
    <w:rsid w:val="0009582A"/>
    <w:rsid w:val="00097789"/>
    <w:rsid w:val="000A0577"/>
    <w:rsid w:val="000A2B9F"/>
    <w:rsid w:val="000A2D0F"/>
    <w:rsid w:val="000D7B1C"/>
    <w:rsid w:val="000E6D20"/>
    <w:rsid w:val="000F76ED"/>
    <w:rsid w:val="001060BE"/>
    <w:rsid w:val="00113FC8"/>
    <w:rsid w:val="001142EB"/>
    <w:rsid w:val="00117A0C"/>
    <w:rsid w:val="00120F2C"/>
    <w:rsid w:val="0013688D"/>
    <w:rsid w:val="0014003A"/>
    <w:rsid w:val="00146D49"/>
    <w:rsid w:val="00153695"/>
    <w:rsid w:val="00153A2B"/>
    <w:rsid w:val="0017385B"/>
    <w:rsid w:val="00175189"/>
    <w:rsid w:val="001766A4"/>
    <w:rsid w:val="00176BF7"/>
    <w:rsid w:val="00177463"/>
    <w:rsid w:val="00180DBD"/>
    <w:rsid w:val="0018400E"/>
    <w:rsid w:val="001871EA"/>
    <w:rsid w:val="00190205"/>
    <w:rsid w:val="001902AC"/>
    <w:rsid w:val="00190808"/>
    <w:rsid w:val="00195FA1"/>
    <w:rsid w:val="001C6A50"/>
    <w:rsid w:val="001D47B6"/>
    <w:rsid w:val="001D5B57"/>
    <w:rsid w:val="001E3A44"/>
    <w:rsid w:val="001E5189"/>
    <w:rsid w:val="00201BD3"/>
    <w:rsid w:val="002053B6"/>
    <w:rsid w:val="00207C7B"/>
    <w:rsid w:val="00211655"/>
    <w:rsid w:val="0022191A"/>
    <w:rsid w:val="00227136"/>
    <w:rsid w:val="00240FE9"/>
    <w:rsid w:val="0024278D"/>
    <w:rsid w:val="0024355D"/>
    <w:rsid w:val="00243A1C"/>
    <w:rsid w:val="002468AE"/>
    <w:rsid w:val="00250010"/>
    <w:rsid w:val="002506BB"/>
    <w:rsid w:val="00250FEB"/>
    <w:rsid w:val="00251EED"/>
    <w:rsid w:val="0025330D"/>
    <w:rsid w:val="00291F94"/>
    <w:rsid w:val="002B6438"/>
    <w:rsid w:val="002B69B0"/>
    <w:rsid w:val="002B7F4E"/>
    <w:rsid w:val="002C21B7"/>
    <w:rsid w:val="002C4643"/>
    <w:rsid w:val="002D01C3"/>
    <w:rsid w:val="002D58E5"/>
    <w:rsid w:val="002D5954"/>
    <w:rsid w:val="002E2358"/>
    <w:rsid w:val="002E5056"/>
    <w:rsid w:val="002F101A"/>
    <w:rsid w:val="002F4C05"/>
    <w:rsid w:val="002F5F7B"/>
    <w:rsid w:val="00307E5E"/>
    <w:rsid w:val="0031007C"/>
    <w:rsid w:val="003123B6"/>
    <w:rsid w:val="00312F72"/>
    <w:rsid w:val="00315750"/>
    <w:rsid w:val="003213B1"/>
    <w:rsid w:val="00332CE0"/>
    <w:rsid w:val="003358BB"/>
    <w:rsid w:val="0034507C"/>
    <w:rsid w:val="003519E3"/>
    <w:rsid w:val="00352E4C"/>
    <w:rsid w:val="00353D7E"/>
    <w:rsid w:val="0035490D"/>
    <w:rsid w:val="00355C24"/>
    <w:rsid w:val="00372121"/>
    <w:rsid w:val="0037287A"/>
    <w:rsid w:val="00374004"/>
    <w:rsid w:val="003748A0"/>
    <w:rsid w:val="00375F2E"/>
    <w:rsid w:val="0037773F"/>
    <w:rsid w:val="003844C0"/>
    <w:rsid w:val="00385508"/>
    <w:rsid w:val="00385E3C"/>
    <w:rsid w:val="003915D1"/>
    <w:rsid w:val="00392390"/>
    <w:rsid w:val="003925A3"/>
    <w:rsid w:val="003968E7"/>
    <w:rsid w:val="00397D5D"/>
    <w:rsid w:val="003A3CA8"/>
    <w:rsid w:val="003B2BE6"/>
    <w:rsid w:val="003B3539"/>
    <w:rsid w:val="003B777E"/>
    <w:rsid w:val="003B796C"/>
    <w:rsid w:val="003E38D5"/>
    <w:rsid w:val="003E4F4B"/>
    <w:rsid w:val="003F149D"/>
    <w:rsid w:val="003F6EB2"/>
    <w:rsid w:val="0040124C"/>
    <w:rsid w:val="004159CB"/>
    <w:rsid w:val="00417996"/>
    <w:rsid w:val="00447365"/>
    <w:rsid w:val="00447A46"/>
    <w:rsid w:val="0046291B"/>
    <w:rsid w:val="00476498"/>
    <w:rsid w:val="00480D1A"/>
    <w:rsid w:val="00485414"/>
    <w:rsid w:val="00486CFA"/>
    <w:rsid w:val="00491F66"/>
    <w:rsid w:val="004A3873"/>
    <w:rsid w:val="004A3D65"/>
    <w:rsid w:val="004A3FA4"/>
    <w:rsid w:val="004A6EB0"/>
    <w:rsid w:val="004B6FEC"/>
    <w:rsid w:val="004C52CF"/>
    <w:rsid w:val="004C5D8A"/>
    <w:rsid w:val="004D7FB3"/>
    <w:rsid w:val="004E0D11"/>
    <w:rsid w:val="004E5832"/>
    <w:rsid w:val="004E6A11"/>
    <w:rsid w:val="00501579"/>
    <w:rsid w:val="00501A09"/>
    <w:rsid w:val="0050418E"/>
    <w:rsid w:val="00504E08"/>
    <w:rsid w:val="0051404C"/>
    <w:rsid w:val="0051623A"/>
    <w:rsid w:val="00523603"/>
    <w:rsid w:val="00526178"/>
    <w:rsid w:val="00527535"/>
    <w:rsid w:val="005375CC"/>
    <w:rsid w:val="005425AA"/>
    <w:rsid w:val="00544309"/>
    <w:rsid w:val="005464DB"/>
    <w:rsid w:val="00566C6C"/>
    <w:rsid w:val="00574067"/>
    <w:rsid w:val="005744ED"/>
    <w:rsid w:val="005747F6"/>
    <w:rsid w:val="0057595C"/>
    <w:rsid w:val="00575A83"/>
    <w:rsid w:val="0057736D"/>
    <w:rsid w:val="00581144"/>
    <w:rsid w:val="005872FC"/>
    <w:rsid w:val="00587F1B"/>
    <w:rsid w:val="00594121"/>
    <w:rsid w:val="0059726D"/>
    <w:rsid w:val="005A320E"/>
    <w:rsid w:val="005B3DFD"/>
    <w:rsid w:val="005B73F3"/>
    <w:rsid w:val="005C44DE"/>
    <w:rsid w:val="005D46DC"/>
    <w:rsid w:val="005D56CD"/>
    <w:rsid w:val="0060189D"/>
    <w:rsid w:val="00604D0F"/>
    <w:rsid w:val="006054EB"/>
    <w:rsid w:val="006056B0"/>
    <w:rsid w:val="00616B32"/>
    <w:rsid w:val="00635915"/>
    <w:rsid w:val="00637574"/>
    <w:rsid w:val="00665DF3"/>
    <w:rsid w:val="006661B9"/>
    <w:rsid w:val="00667647"/>
    <w:rsid w:val="00671313"/>
    <w:rsid w:val="006864F6"/>
    <w:rsid w:val="006971AC"/>
    <w:rsid w:val="006A0FFF"/>
    <w:rsid w:val="006A1C25"/>
    <w:rsid w:val="006A49F2"/>
    <w:rsid w:val="006B48EF"/>
    <w:rsid w:val="006B6A63"/>
    <w:rsid w:val="006C2C6E"/>
    <w:rsid w:val="006C3B8C"/>
    <w:rsid w:val="006C3C89"/>
    <w:rsid w:val="006C524F"/>
    <w:rsid w:val="006C6DEE"/>
    <w:rsid w:val="006D667C"/>
    <w:rsid w:val="006E1F60"/>
    <w:rsid w:val="006F2A7D"/>
    <w:rsid w:val="00701F9D"/>
    <w:rsid w:val="00726A78"/>
    <w:rsid w:val="00735574"/>
    <w:rsid w:val="007436FD"/>
    <w:rsid w:val="00752860"/>
    <w:rsid w:val="00766A04"/>
    <w:rsid w:val="0077571C"/>
    <w:rsid w:val="00787E7F"/>
    <w:rsid w:val="007915DC"/>
    <w:rsid w:val="007A2C63"/>
    <w:rsid w:val="007B2BA6"/>
    <w:rsid w:val="007E148E"/>
    <w:rsid w:val="007E2F1A"/>
    <w:rsid w:val="007F47CF"/>
    <w:rsid w:val="008224FE"/>
    <w:rsid w:val="008400EE"/>
    <w:rsid w:val="0084087E"/>
    <w:rsid w:val="008540A9"/>
    <w:rsid w:val="00855BB4"/>
    <w:rsid w:val="00855ED8"/>
    <w:rsid w:val="00861DAF"/>
    <w:rsid w:val="00876E80"/>
    <w:rsid w:val="00883E93"/>
    <w:rsid w:val="008A138E"/>
    <w:rsid w:val="008A2F99"/>
    <w:rsid w:val="008A4974"/>
    <w:rsid w:val="008D02A5"/>
    <w:rsid w:val="008E1836"/>
    <w:rsid w:val="008E4F5F"/>
    <w:rsid w:val="008E7CD6"/>
    <w:rsid w:val="008F4016"/>
    <w:rsid w:val="008F4E2A"/>
    <w:rsid w:val="008F59F4"/>
    <w:rsid w:val="008F6C13"/>
    <w:rsid w:val="0090020C"/>
    <w:rsid w:val="00901D52"/>
    <w:rsid w:val="0090295D"/>
    <w:rsid w:val="00902F99"/>
    <w:rsid w:val="00911AB3"/>
    <w:rsid w:val="00920A39"/>
    <w:rsid w:val="00921C1E"/>
    <w:rsid w:val="00922773"/>
    <w:rsid w:val="00925F33"/>
    <w:rsid w:val="00935285"/>
    <w:rsid w:val="00935E27"/>
    <w:rsid w:val="0094421A"/>
    <w:rsid w:val="00973F63"/>
    <w:rsid w:val="0097672C"/>
    <w:rsid w:val="00980D72"/>
    <w:rsid w:val="0098125B"/>
    <w:rsid w:val="00987113"/>
    <w:rsid w:val="00993E05"/>
    <w:rsid w:val="009B4271"/>
    <w:rsid w:val="009C30DE"/>
    <w:rsid w:val="009D186A"/>
    <w:rsid w:val="009D7B59"/>
    <w:rsid w:val="009F5561"/>
    <w:rsid w:val="00A24B02"/>
    <w:rsid w:val="00A301D5"/>
    <w:rsid w:val="00A324AC"/>
    <w:rsid w:val="00A43E1E"/>
    <w:rsid w:val="00A46FBB"/>
    <w:rsid w:val="00A5454F"/>
    <w:rsid w:val="00A62FB3"/>
    <w:rsid w:val="00A65083"/>
    <w:rsid w:val="00A73097"/>
    <w:rsid w:val="00A86E74"/>
    <w:rsid w:val="00A90C44"/>
    <w:rsid w:val="00A9408E"/>
    <w:rsid w:val="00A946F8"/>
    <w:rsid w:val="00A97319"/>
    <w:rsid w:val="00AA079B"/>
    <w:rsid w:val="00AA15DD"/>
    <w:rsid w:val="00AA37F4"/>
    <w:rsid w:val="00AA4EE3"/>
    <w:rsid w:val="00AA547F"/>
    <w:rsid w:val="00AA55E7"/>
    <w:rsid w:val="00AB2E23"/>
    <w:rsid w:val="00AB34B0"/>
    <w:rsid w:val="00AB7666"/>
    <w:rsid w:val="00AD35C4"/>
    <w:rsid w:val="00AD5AD3"/>
    <w:rsid w:val="00AD7EAF"/>
    <w:rsid w:val="00AE20F7"/>
    <w:rsid w:val="00AE3A0D"/>
    <w:rsid w:val="00AE5100"/>
    <w:rsid w:val="00AF37FF"/>
    <w:rsid w:val="00B00367"/>
    <w:rsid w:val="00B1124F"/>
    <w:rsid w:val="00B13F79"/>
    <w:rsid w:val="00B15C78"/>
    <w:rsid w:val="00B230E2"/>
    <w:rsid w:val="00B40574"/>
    <w:rsid w:val="00B72A59"/>
    <w:rsid w:val="00B73065"/>
    <w:rsid w:val="00B74CAD"/>
    <w:rsid w:val="00B84CFB"/>
    <w:rsid w:val="00B854EE"/>
    <w:rsid w:val="00B9265E"/>
    <w:rsid w:val="00B9270C"/>
    <w:rsid w:val="00B92EBA"/>
    <w:rsid w:val="00B93DA3"/>
    <w:rsid w:val="00B95A58"/>
    <w:rsid w:val="00BA3E15"/>
    <w:rsid w:val="00BC1A23"/>
    <w:rsid w:val="00BD6F40"/>
    <w:rsid w:val="00BE0C5B"/>
    <w:rsid w:val="00BE40A4"/>
    <w:rsid w:val="00BE45B6"/>
    <w:rsid w:val="00BE607A"/>
    <w:rsid w:val="00BF4B9A"/>
    <w:rsid w:val="00BF5A37"/>
    <w:rsid w:val="00BF6936"/>
    <w:rsid w:val="00C11BB4"/>
    <w:rsid w:val="00C203ED"/>
    <w:rsid w:val="00C44C3D"/>
    <w:rsid w:val="00C47D55"/>
    <w:rsid w:val="00C52621"/>
    <w:rsid w:val="00C53522"/>
    <w:rsid w:val="00C5618E"/>
    <w:rsid w:val="00C57177"/>
    <w:rsid w:val="00C57996"/>
    <w:rsid w:val="00C70D0A"/>
    <w:rsid w:val="00C830A1"/>
    <w:rsid w:val="00C83BC4"/>
    <w:rsid w:val="00C87833"/>
    <w:rsid w:val="00C90F55"/>
    <w:rsid w:val="00C9507A"/>
    <w:rsid w:val="00CA4647"/>
    <w:rsid w:val="00CB4FCC"/>
    <w:rsid w:val="00CB5634"/>
    <w:rsid w:val="00CE0B23"/>
    <w:rsid w:val="00CE24A5"/>
    <w:rsid w:val="00CE285B"/>
    <w:rsid w:val="00CE5EFB"/>
    <w:rsid w:val="00CE7862"/>
    <w:rsid w:val="00CF4CBB"/>
    <w:rsid w:val="00D016C3"/>
    <w:rsid w:val="00D04630"/>
    <w:rsid w:val="00D04ADF"/>
    <w:rsid w:val="00D04D14"/>
    <w:rsid w:val="00D05C46"/>
    <w:rsid w:val="00D0746C"/>
    <w:rsid w:val="00D10F38"/>
    <w:rsid w:val="00D14EAE"/>
    <w:rsid w:val="00D234BD"/>
    <w:rsid w:val="00D27B5F"/>
    <w:rsid w:val="00D27BA6"/>
    <w:rsid w:val="00D357F2"/>
    <w:rsid w:val="00D35FB0"/>
    <w:rsid w:val="00D40CC1"/>
    <w:rsid w:val="00D46C21"/>
    <w:rsid w:val="00D60ADA"/>
    <w:rsid w:val="00D646FC"/>
    <w:rsid w:val="00D6489F"/>
    <w:rsid w:val="00D6525A"/>
    <w:rsid w:val="00D66D39"/>
    <w:rsid w:val="00D67535"/>
    <w:rsid w:val="00D713A4"/>
    <w:rsid w:val="00D7149B"/>
    <w:rsid w:val="00D7201D"/>
    <w:rsid w:val="00D74EE3"/>
    <w:rsid w:val="00D90D22"/>
    <w:rsid w:val="00DC0D1A"/>
    <w:rsid w:val="00DC1B48"/>
    <w:rsid w:val="00DC666F"/>
    <w:rsid w:val="00DD1346"/>
    <w:rsid w:val="00DD3302"/>
    <w:rsid w:val="00DD3B96"/>
    <w:rsid w:val="00DF0289"/>
    <w:rsid w:val="00DF21A7"/>
    <w:rsid w:val="00DF2DE3"/>
    <w:rsid w:val="00E171D8"/>
    <w:rsid w:val="00E174FB"/>
    <w:rsid w:val="00E24424"/>
    <w:rsid w:val="00E302A9"/>
    <w:rsid w:val="00E424F4"/>
    <w:rsid w:val="00E45730"/>
    <w:rsid w:val="00E4681B"/>
    <w:rsid w:val="00E47F76"/>
    <w:rsid w:val="00E509E4"/>
    <w:rsid w:val="00E617A3"/>
    <w:rsid w:val="00E67C6D"/>
    <w:rsid w:val="00E71AFC"/>
    <w:rsid w:val="00E7264F"/>
    <w:rsid w:val="00E74FD6"/>
    <w:rsid w:val="00E835C2"/>
    <w:rsid w:val="00E83969"/>
    <w:rsid w:val="00E96BF1"/>
    <w:rsid w:val="00E97338"/>
    <w:rsid w:val="00E977D0"/>
    <w:rsid w:val="00EA11C1"/>
    <w:rsid w:val="00EC5851"/>
    <w:rsid w:val="00EC75C2"/>
    <w:rsid w:val="00ED2AA2"/>
    <w:rsid w:val="00ED43D7"/>
    <w:rsid w:val="00EE5C48"/>
    <w:rsid w:val="00EF749E"/>
    <w:rsid w:val="00F0107E"/>
    <w:rsid w:val="00F01667"/>
    <w:rsid w:val="00F10291"/>
    <w:rsid w:val="00F106DF"/>
    <w:rsid w:val="00F145C0"/>
    <w:rsid w:val="00F223B4"/>
    <w:rsid w:val="00F24E33"/>
    <w:rsid w:val="00F327C9"/>
    <w:rsid w:val="00F4035C"/>
    <w:rsid w:val="00F41C58"/>
    <w:rsid w:val="00F41D4A"/>
    <w:rsid w:val="00F43D58"/>
    <w:rsid w:val="00F54FD1"/>
    <w:rsid w:val="00F65620"/>
    <w:rsid w:val="00F83E0E"/>
    <w:rsid w:val="00F9089C"/>
    <w:rsid w:val="00F90BFC"/>
    <w:rsid w:val="00F91E26"/>
    <w:rsid w:val="00F92D54"/>
    <w:rsid w:val="00F93CD0"/>
    <w:rsid w:val="00F94D1E"/>
    <w:rsid w:val="00FA3A78"/>
    <w:rsid w:val="00FB60E6"/>
    <w:rsid w:val="00FD16B2"/>
    <w:rsid w:val="00FE3438"/>
    <w:rsid w:val="00FE70F9"/>
    <w:rsid w:val="00FE71D4"/>
    <w:rsid w:val="00FF3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B83198"/>
  <w15:docId w15:val="{A43CEC2D-7694-4F32-9953-1CDAE675C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5285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BA3E15"/>
    <w:pPr>
      <w:keepNext/>
      <w:keepLines/>
      <w:numPr>
        <w:numId w:val="1"/>
      </w:numPr>
      <w:suppressAutoHyphens/>
      <w:spacing w:before="480" w:after="0" w:line="276" w:lineRule="auto"/>
      <w:outlineLvl w:val="0"/>
    </w:pPr>
    <w:rPr>
      <w:rFonts w:ascii="Calibri Light" w:eastAsia="Times New Roman" w:hAnsi="Calibri Light" w:cs="Calibri Light"/>
      <w:b/>
      <w:bCs/>
      <w:color w:val="2E74B5"/>
      <w:sz w:val="28"/>
      <w:szCs w:val="28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BA3E15"/>
    <w:pPr>
      <w:keepNext/>
      <w:keepLines/>
      <w:numPr>
        <w:ilvl w:val="1"/>
        <w:numId w:val="1"/>
      </w:numPr>
      <w:suppressAutoHyphens/>
      <w:spacing w:before="200" w:after="0" w:line="254" w:lineRule="auto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  <w:lang w:eastAsia="zh-CN"/>
    </w:rPr>
  </w:style>
  <w:style w:type="paragraph" w:styleId="Nagwek3">
    <w:name w:val="heading 3"/>
    <w:basedOn w:val="Normalny"/>
    <w:next w:val="Normalny"/>
    <w:link w:val="Nagwek3Znak"/>
    <w:qFormat/>
    <w:rsid w:val="00BA3E15"/>
    <w:pPr>
      <w:keepNext/>
      <w:keepLines/>
      <w:numPr>
        <w:ilvl w:val="2"/>
        <w:numId w:val="1"/>
      </w:numPr>
      <w:suppressAutoHyphens/>
      <w:spacing w:before="40" w:after="0" w:line="256" w:lineRule="auto"/>
      <w:outlineLvl w:val="2"/>
    </w:pPr>
    <w:rPr>
      <w:rFonts w:ascii="Cambria" w:eastAsia="Cambria" w:hAnsi="Cambria" w:cs="Cambria"/>
      <w:color w:val="243F60"/>
      <w:sz w:val="24"/>
      <w:szCs w:val="24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BA3E15"/>
    <w:pPr>
      <w:numPr>
        <w:ilvl w:val="3"/>
        <w:numId w:val="1"/>
      </w:numPr>
      <w:suppressAutoHyphens/>
      <w:spacing w:before="280" w:after="280" w:line="240" w:lineRule="auto"/>
      <w:outlineLvl w:val="3"/>
    </w:pPr>
    <w:rPr>
      <w:rFonts w:ascii="Times New Roman" w:eastAsia="Times New Roman" w:hAnsi="Times New Roman"/>
      <w:b/>
      <w:bCs/>
      <w:color w:val="00000A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D27B5F"/>
    <w:pPr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rsid w:val="00D27B5F"/>
    <w:rPr>
      <w:rFonts w:ascii="Times New Roman" w:hAnsi="Times New Roman"/>
    </w:rPr>
  </w:style>
  <w:style w:type="character" w:styleId="Odwoanieprzypisudolnego">
    <w:name w:val="footnote reference"/>
    <w:uiPriority w:val="99"/>
    <w:rsid w:val="00D27B5F"/>
    <w:rPr>
      <w:rFonts w:cs="Times New Roman"/>
      <w:vertAlign w:val="superscript"/>
    </w:rPr>
  </w:style>
  <w:style w:type="paragraph" w:customStyle="1" w:styleId="Zwykytekst3">
    <w:name w:val="Zwykły tekst3"/>
    <w:basedOn w:val="Normalny"/>
    <w:uiPriority w:val="99"/>
    <w:rsid w:val="00D27B5F"/>
    <w:pPr>
      <w:suppressAutoHyphens/>
      <w:spacing w:after="0" w:line="240" w:lineRule="auto"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Default">
    <w:name w:val="Default"/>
    <w:rsid w:val="00911AB3"/>
    <w:pPr>
      <w:autoSpaceDE w:val="0"/>
      <w:autoSpaceDN w:val="0"/>
      <w:adjustRightInd w:val="0"/>
    </w:pPr>
    <w:rPr>
      <w:rFonts w:ascii="Cambria" w:eastAsia="Times New Roman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E244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Asia 2  Akapit z listą,tekst normalny,2 heading,A_wyliczenie,mm"/>
    <w:basedOn w:val="Normalny"/>
    <w:uiPriority w:val="34"/>
    <w:qFormat/>
    <w:rsid w:val="0094421A"/>
    <w:pPr>
      <w:suppressAutoHyphens/>
      <w:overflowPunct w:val="0"/>
      <w:spacing w:line="254" w:lineRule="auto"/>
      <w:ind w:left="720"/>
      <w:contextualSpacing/>
    </w:pPr>
    <w:rPr>
      <w:rFonts w:ascii="Times New Roman" w:eastAsia="Lucida Sans Unicode" w:hAnsi="Times New Roman" w:cs="Lucida Sans"/>
      <w:color w:val="00000A"/>
      <w:sz w:val="24"/>
      <w:szCs w:val="24"/>
      <w:lang w:eastAsia="zh-CN" w:bidi="hi-IN"/>
    </w:r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,CW_Lista Znak"/>
    <w:link w:val="Kolorowalistaakcent11"/>
    <w:uiPriority w:val="99"/>
    <w:qFormat/>
    <w:locked/>
    <w:rsid w:val="00F41D4A"/>
    <w:rPr>
      <w:rFonts w:ascii="SimSun" w:eastAsia="SimSun" w:hAnsi="SimSun"/>
      <w:lang w:eastAsia="zh-CN"/>
    </w:rPr>
  </w:style>
  <w:style w:type="paragraph" w:customStyle="1" w:styleId="Kolorowalistaakcent11">
    <w:name w:val="Kolorowa lista — akcent 11"/>
    <w:aliases w:val="L1,Numerowanie,Akapit z listą5,T_SZ_List Paragraph,normalny tekst"/>
    <w:basedOn w:val="Normalny"/>
    <w:link w:val="Kolorowalistaakcent1Znak"/>
    <w:uiPriority w:val="99"/>
    <w:qFormat/>
    <w:rsid w:val="00F41D4A"/>
    <w:pPr>
      <w:spacing w:before="20" w:after="40" w:line="252" w:lineRule="auto"/>
      <w:ind w:left="720"/>
      <w:contextualSpacing/>
      <w:jc w:val="both"/>
    </w:pPr>
    <w:rPr>
      <w:rFonts w:ascii="SimSun" w:eastAsia="SimSun" w:hAnsi="SimSun"/>
      <w:sz w:val="20"/>
      <w:szCs w:val="20"/>
      <w:lang w:eastAsia="zh-CN"/>
    </w:rPr>
  </w:style>
  <w:style w:type="character" w:customStyle="1" w:styleId="markedcontent">
    <w:name w:val="markedcontent"/>
    <w:basedOn w:val="Domylnaczcionkaakapitu"/>
    <w:rsid w:val="001E3A44"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EC58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EC5851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nhideWhenUsed/>
    <w:rsid w:val="00EC58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qFormat/>
    <w:rsid w:val="00EC5851"/>
    <w:rPr>
      <w:sz w:val="22"/>
      <w:szCs w:val="22"/>
      <w:lang w:eastAsia="en-US"/>
    </w:rPr>
  </w:style>
  <w:style w:type="paragraph" w:styleId="Bezodstpw">
    <w:name w:val="No Spacing"/>
    <w:link w:val="BezodstpwZnak"/>
    <w:qFormat/>
    <w:rsid w:val="00EC5851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character" w:customStyle="1" w:styleId="BezodstpwZnak">
    <w:name w:val="Bez odstępów Znak"/>
    <w:link w:val="Bezodstpw"/>
    <w:uiPriority w:val="1"/>
    <w:locked/>
    <w:rsid w:val="00EC5851"/>
    <w:rPr>
      <w:rFonts w:ascii="Times New Roman" w:hAnsi="Times New Roman"/>
      <w:color w:val="000000"/>
      <w:sz w:val="22"/>
    </w:rPr>
  </w:style>
  <w:style w:type="paragraph" w:customStyle="1" w:styleId="Normalny1">
    <w:name w:val="Normalny1"/>
    <w:rsid w:val="00EC5851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agwek1Znak">
    <w:name w:val="Nagłówek 1 Znak"/>
    <w:basedOn w:val="Domylnaczcionkaakapitu"/>
    <w:link w:val="Nagwek1"/>
    <w:rsid w:val="00BA3E15"/>
    <w:rPr>
      <w:rFonts w:ascii="Calibri Light" w:eastAsia="Times New Roman" w:hAnsi="Calibri Light" w:cs="Calibri Light"/>
      <w:b/>
      <w:bCs/>
      <w:color w:val="2E74B5"/>
      <w:sz w:val="28"/>
      <w:szCs w:val="28"/>
      <w:lang w:eastAsia="zh-CN"/>
    </w:rPr>
  </w:style>
  <w:style w:type="character" w:customStyle="1" w:styleId="Nagwek2Znak">
    <w:name w:val="Nagłówek 2 Znak"/>
    <w:basedOn w:val="Domylnaczcionkaakapitu"/>
    <w:link w:val="Nagwek2"/>
    <w:rsid w:val="00BA3E15"/>
    <w:rPr>
      <w:rFonts w:ascii="Calibri Light" w:eastAsia="Times New Roman" w:hAnsi="Calibri Light" w:cs="Calibri Light"/>
      <w:b/>
      <w:bCs/>
      <w:color w:val="5B9BD5"/>
      <w:sz w:val="26"/>
      <w:szCs w:val="26"/>
      <w:lang w:eastAsia="zh-CN"/>
    </w:rPr>
  </w:style>
  <w:style w:type="character" w:customStyle="1" w:styleId="Nagwek3Znak">
    <w:name w:val="Nagłówek 3 Znak"/>
    <w:basedOn w:val="Domylnaczcionkaakapitu"/>
    <w:link w:val="Nagwek3"/>
    <w:rsid w:val="00BA3E15"/>
    <w:rPr>
      <w:rFonts w:ascii="Cambria" w:eastAsia="Cambria" w:hAnsi="Cambria" w:cs="Cambria"/>
      <w:color w:val="243F60"/>
      <w:sz w:val="24"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rsid w:val="00BA3E15"/>
    <w:rPr>
      <w:rFonts w:ascii="Times New Roman" w:eastAsia="Times New Roman" w:hAnsi="Times New Roman"/>
      <w:b/>
      <w:bCs/>
      <w:color w:val="00000A"/>
      <w:sz w:val="24"/>
      <w:szCs w:val="24"/>
      <w:lang w:eastAsia="zh-CN"/>
    </w:rPr>
  </w:style>
  <w:style w:type="character" w:customStyle="1" w:styleId="WW8Num2z0">
    <w:name w:val="WW8Num2z0"/>
    <w:rsid w:val="00BA3E15"/>
    <w:rPr>
      <w:rFonts w:cs="Times New Roman"/>
      <w:b/>
      <w:bCs/>
      <w:color w:val="000000"/>
      <w:sz w:val="28"/>
    </w:rPr>
  </w:style>
  <w:style w:type="character" w:customStyle="1" w:styleId="WW8Num2z1">
    <w:name w:val="WW8Num2z1"/>
    <w:rsid w:val="00BA3E15"/>
    <w:rPr>
      <w:rFonts w:eastAsia="Times New Roman" w:cs="Times New Roman"/>
      <w:b/>
      <w:color w:val="000000"/>
      <w:sz w:val="22"/>
      <w:szCs w:val="22"/>
    </w:rPr>
  </w:style>
  <w:style w:type="character" w:customStyle="1" w:styleId="WW8Num2z2">
    <w:name w:val="WW8Num2z2"/>
    <w:rsid w:val="00BA3E15"/>
    <w:rPr>
      <w:rFonts w:cs="Times New Roman"/>
    </w:rPr>
  </w:style>
  <w:style w:type="character" w:customStyle="1" w:styleId="WW8Num3z0">
    <w:name w:val="WW8Num3z0"/>
    <w:rsid w:val="00BA3E15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BA3E15"/>
    <w:rPr>
      <w:rFonts w:ascii="Symbol" w:hAnsi="Symbol" w:cs="Symbol"/>
      <w:color w:val="000000"/>
      <w:sz w:val="22"/>
    </w:rPr>
  </w:style>
  <w:style w:type="character" w:customStyle="1" w:styleId="WW8Num5z0">
    <w:name w:val="WW8Num5z0"/>
    <w:rsid w:val="00BA3E15"/>
    <w:rPr>
      <w:rFonts w:ascii="Symbol" w:hAnsi="Symbol" w:cs="Symbol" w:hint="default"/>
    </w:rPr>
  </w:style>
  <w:style w:type="character" w:customStyle="1" w:styleId="WW8Num5z1">
    <w:name w:val="WW8Num5z1"/>
    <w:rsid w:val="00BA3E15"/>
    <w:rPr>
      <w:rFonts w:ascii="Courier New" w:hAnsi="Courier New" w:cs="Courier New" w:hint="default"/>
    </w:rPr>
  </w:style>
  <w:style w:type="character" w:customStyle="1" w:styleId="WW8Num5z2">
    <w:name w:val="WW8Num5z2"/>
    <w:rsid w:val="00BA3E15"/>
    <w:rPr>
      <w:rFonts w:ascii="Wingdings" w:hAnsi="Wingdings" w:cs="Wingdings" w:hint="default"/>
    </w:rPr>
  </w:style>
  <w:style w:type="character" w:customStyle="1" w:styleId="WW8Num6z0">
    <w:name w:val="WW8Num6z0"/>
    <w:rsid w:val="00BA3E15"/>
    <w:rPr>
      <w:rFonts w:ascii="Symbol" w:hAnsi="Symbol" w:cs="Symbol" w:hint="default"/>
    </w:rPr>
  </w:style>
  <w:style w:type="character" w:customStyle="1" w:styleId="WW8Num6z1">
    <w:name w:val="WW8Num6z1"/>
    <w:rsid w:val="00BA3E15"/>
    <w:rPr>
      <w:rFonts w:ascii="Courier New" w:hAnsi="Courier New" w:cs="Courier New" w:hint="default"/>
    </w:rPr>
  </w:style>
  <w:style w:type="character" w:customStyle="1" w:styleId="WW8Num6z2">
    <w:name w:val="WW8Num6z2"/>
    <w:rsid w:val="00BA3E15"/>
    <w:rPr>
      <w:rFonts w:ascii="Wingdings" w:hAnsi="Wingdings" w:cs="Wingdings" w:hint="default"/>
    </w:rPr>
  </w:style>
  <w:style w:type="character" w:customStyle="1" w:styleId="WW8Num7z0">
    <w:name w:val="WW8Num7z0"/>
    <w:rsid w:val="00BA3E15"/>
    <w:rPr>
      <w:rFonts w:cs="Times New Roman"/>
    </w:rPr>
  </w:style>
  <w:style w:type="character" w:customStyle="1" w:styleId="WW8Num8z0">
    <w:name w:val="WW8Num8z0"/>
    <w:rsid w:val="00BA3E15"/>
    <w:rPr>
      <w:rFonts w:hint="default"/>
    </w:rPr>
  </w:style>
  <w:style w:type="character" w:customStyle="1" w:styleId="WW8Num9z0">
    <w:name w:val="WW8Num9z0"/>
    <w:rsid w:val="00BA3E15"/>
    <w:rPr>
      <w:rFonts w:hint="default"/>
      <w:color w:val="0070C0"/>
    </w:rPr>
  </w:style>
  <w:style w:type="character" w:customStyle="1" w:styleId="WW8Num10z0">
    <w:name w:val="WW8Num10z0"/>
    <w:rsid w:val="00BA3E15"/>
    <w:rPr>
      <w:rFonts w:hint="default"/>
    </w:rPr>
  </w:style>
  <w:style w:type="character" w:customStyle="1" w:styleId="WW8Num11z0">
    <w:name w:val="WW8Num11z0"/>
    <w:rsid w:val="00BA3E15"/>
    <w:rPr>
      <w:rFonts w:hint="default"/>
    </w:rPr>
  </w:style>
  <w:style w:type="character" w:customStyle="1" w:styleId="WW8Num13z0">
    <w:name w:val="WW8Num13z0"/>
    <w:rsid w:val="00BA3E15"/>
    <w:rPr>
      <w:rFonts w:ascii="Times New Roman" w:eastAsia="Times New Roman" w:hAnsi="Times New Roman" w:cs="Times New Roman" w:hint="default"/>
    </w:rPr>
  </w:style>
  <w:style w:type="character" w:customStyle="1" w:styleId="WW8Num13z1">
    <w:name w:val="WW8Num13z1"/>
    <w:rsid w:val="00BA3E15"/>
    <w:rPr>
      <w:rFonts w:cs="Times New Roman"/>
    </w:rPr>
  </w:style>
  <w:style w:type="character" w:customStyle="1" w:styleId="WW8Num14z0">
    <w:name w:val="WW8Num14z0"/>
    <w:rsid w:val="00BA3E15"/>
    <w:rPr>
      <w:rFonts w:cs="Times New Roman" w:hint="default"/>
    </w:rPr>
  </w:style>
  <w:style w:type="character" w:customStyle="1" w:styleId="WW8Num14z1">
    <w:name w:val="WW8Num14z1"/>
    <w:rsid w:val="00BA3E15"/>
    <w:rPr>
      <w:rFonts w:cs="Times New Roman" w:hint="default"/>
      <w:b w:val="0"/>
    </w:rPr>
  </w:style>
  <w:style w:type="character" w:customStyle="1" w:styleId="WW8Num14z2">
    <w:name w:val="WW8Num14z2"/>
    <w:rsid w:val="00BA3E15"/>
    <w:rPr>
      <w:rFonts w:cs="Times New Roman"/>
    </w:rPr>
  </w:style>
  <w:style w:type="character" w:customStyle="1" w:styleId="WW8Num15z0">
    <w:name w:val="WW8Num15z0"/>
    <w:rsid w:val="00BA3E15"/>
    <w:rPr>
      <w:rFonts w:ascii="Symbol" w:hAnsi="Symbol" w:cs="Symbol" w:hint="default"/>
    </w:rPr>
  </w:style>
  <w:style w:type="character" w:customStyle="1" w:styleId="WW8Num15z1">
    <w:name w:val="WW8Num15z1"/>
    <w:rsid w:val="00BA3E15"/>
    <w:rPr>
      <w:rFonts w:ascii="Courier New" w:hAnsi="Courier New" w:cs="Courier New" w:hint="default"/>
    </w:rPr>
  </w:style>
  <w:style w:type="character" w:customStyle="1" w:styleId="WW8Num15z2">
    <w:name w:val="WW8Num15z2"/>
    <w:rsid w:val="00BA3E15"/>
    <w:rPr>
      <w:rFonts w:ascii="Wingdings" w:hAnsi="Wingdings" w:cs="Wingdings" w:hint="default"/>
    </w:rPr>
  </w:style>
  <w:style w:type="character" w:customStyle="1" w:styleId="WW8Num16z0">
    <w:name w:val="WW8Num16z0"/>
    <w:rsid w:val="00BA3E15"/>
    <w:rPr>
      <w:rFonts w:ascii="Times New Roman" w:hAnsi="Times New Roman" w:cs="Times New Roman" w:hint="default"/>
      <w:color w:val="000000"/>
    </w:rPr>
  </w:style>
  <w:style w:type="character" w:customStyle="1" w:styleId="WW8Num16z1">
    <w:name w:val="WW8Num16z1"/>
    <w:rsid w:val="00BA3E15"/>
    <w:rPr>
      <w:rFonts w:ascii="Courier New" w:hAnsi="Courier New" w:cs="Courier New" w:hint="default"/>
    </w:rPr>
  </w:style>
  <w:style w:type="character" w:customStyle="1" w:styleId="WW8Num16z2">
    <w:name w:val="WW8Num16z2"/>
    <w:rsid w:val="00BA3E15"/>
    <w:rPr>
      <w:rFonts w:ascii="Wingdings" w:hAnsi="Wingdings" w:cs="Wingdings" w:hint="default"/>
    </w:rPr>
  </w:style>
  <w:style w:type="character" w:customStyle="1" w:styleId="WW8Num16z3">
    <w:name w:val="WW8Num16z3"/>
    <w:rsid w:val="00BA3E15"/>
    <w:rPr>
      <w:rFonts w:ascii="Symbol" w:hAnsi="Symbol" w:cs="Symbol" w:hint="default"/>
    </w:rPr>
  </w:style>
  <w:style w:type="character" w:customStyle="1" w:styleId="WW8Num18z0">
    <w:name w:val="WW8Num18z0"/>
    <w:rsid w:val="00BA3E15"/>
    <w:rPr>
      <w:rFonts w:cs="Times New Roman" w:hint="default"/>
      <w:color w:val="0070C0"/>
    </w:rPr>
  </w:style>
  <w:style w:type="character" w:customStyle="1" w:styleId="WW8Num19z0">
    <w:name w:val="WW8Num19z0"/>
    <w:rsid w:val="00BA3E15"/>
    <w:rPr>
      <w:rFonts w:ascii="Symbol" w:hAnsi="Symbol" w:cs="Symbol" w:hint="default"/>
    </w:rPr>
  </w:style>
  <w:style w:type="character" w:customStyle="1" w:styleId="WW8Num19z1">
    <w:name w:val="WW8Num19z1"/>
    <w:rsid w:val="00BA3E15"/>
    <w:rPr>
      <w:rFonts w:ascii="Courier New" w:hAnsi="Courier New" w:cs="Courier New" w:hint="default"/>
    </w:rPr>
  </w:style>
  <w:style w:type="character" w:customStyle="1" w:styleId="WW8Num19z2">
    <w:name w:val="WW8Num19z2"/>
    <w:rsid w:val="00BA3E15"/>
    <w:rPr>
      <w:rFonts w:ascii="Wingdings" w:hAnsi="Wingdings" w:cs="Wingdings" w:hint="default"/>
    </w:rPr>
  </w:style>
  <w:style w:type="character" w:customStyle="1" w:styleId="WW8Num20z0">
    <w:name w:val="WW8Num20z0"/>
    <w:rsid w:val="00BA3E15"/>
    <w:rPr>
      <w:rFonts w:ascii="Symbol" w:hAnsi="Symbol" w:cs="Symbol" w:hint="default"/>
    </w:rPr>
  </w:style>
  <w:style w:type="character" w:customStyle="1" w:styleId="WW8Num20z1">
    <w:name w:val="WW8Num20z1"/>
    <w:rsid w:val="00BA3E15"/>
    <w:rPr>
      <w:rFonts w:ascii="Courier New" w:hAnsi="Courier New" w:cs="Courier New" w:hint="default"/>
    </w:rPr>
  </w:style>
  <w:style w:type="character" w:customStyle="1" w:styleId="WW8Num20z2">
    <w:name w:val="WW8Num20z2"/>
    <w:rsid w:val="00BA3E15"/>
    <w:rPr>
      <w:rFonts w:ascii="Wingdings" w:hAnsi="Wingdings" w:cs="Wingdings" w:hint="default"/>
    </w:rPr>
  </w:style>
  <w:style w:type="character" w:customStyle="1" w:styleId="WW8Num21z0">
    <w:name w:val="WW8Num21z0"/>
    <w:rsid w:val="00BA3E15"/>
    <w:rPr>
      <w:rFonts w:ascii="Wingdings" w:hAnsi="Wingdings" w:cs="Wingdings" w:hint="default"/>
      <w:color w:val="000000"/>
    </w:rPr>
  </w:style>
  <w:style w:type="character" w:customStyle="1" w:styleId="WW8Num21z1">
    <w:name w:val="WW8Num21z1"/>
    <w:rsid w:val="00BA3E15"/>
    <w:rPr>
      <w:rFonts w:ascii="Courier New" w:hAnsi="Courier New" w:cs="Courier New" w:hint="default"/>
    </w:rPr>
  </w:style>
  <w:style w:type="character" w:customStyle="1" w:styleId="WW8Num21z2">
    <w:name w:val="WW8Num21z2"/>
    <w:rsid w:val="00BA3E15"/>
    <w:rPr>
      <w:rFonts w:ascii="Wingdings" w:hAnsi="Wingdings" w:cs="Wingdings" w:hint="default"/>
    </w:rPr>
  </w:style>
  <w:style w:type="character" w:customStyle="1" w:styleId="WW8Num21z3">
    <w:name w:val="WW8Num21z3"/>
    <w:rsid w:val="00BA3E15"/>
    <w:rPr>
      <w:rFonts w:ascii="Symbol" w:hAnsi="Symbol" w:cs="Symbol" w:hint="default"/>
    </w:rPr>
  </w:style>
  <w:style w:type="character" w:customStyle="1" w:styleId="WW8Num22z0">
    <w:name w:val="WW8Num22z0"/>
    <w:rsid w:val="00BA3E15"/>
    <w:rPr>
      <w:rFonts w:ascii="Times New Roman" w:hAnsi="Times New Roman" w:cs="Times New Roman" w:hint="default"/>
      <w:color w:val="000000"/>
    </w:rPr>
  </w:style>
  <w:style w:type="character" w:customStyle="1" w:styleId="WW8Num22z1">
    <w:name w:val="WW8Num22z1"/>
    <w:rsid w:val="00BA3E15"/>
    <w:rPr>
      <w:rFonts w:ascii="Courier New" w:hAnsi="Courier New" w:cs="Courier New" w:hint="default"/>
    </w:rPr>
  </w:style>
  <w:style w:type="character" w:customStyle="1" w:styleId="WW8Num22z2">
    <w:name w:val="WW8Num22z2"/>
    <w:rsid w:val="00BA3E15"/>
    <w:rPr>
      <w:rFonts w:ascii="Wingdings" w:hAnsi="Wingdings" w:cs="Wingdings" w:hint="default"/>
    </w:rPr>
  </w:style>
  <w:style w:type="character" w:customStyle="1" w:styleId="WW8Num22z3">
    <w:name w:val="WW8Num22z3"/>
    <w:rsid w:val="00BA3E15"/>
    <w:rPr>
      <w:rFonts w:ascii="Symbol" w:hAnsi="Symbol" w:cs="Symbol" w:hint="default"/>
    </w:rPr>
  </w:style>
  <w:style w:type="character" w:customStyle="1" w:styleId="WW8Num23z0">
    <w:name w:val="WW8Num23z0"/>
    <w:rsid w:val="00BA3E15"/>
    <w:rPr>
      <w:rFonts w:ascii="Times New Roman" w:hAnsi="Times New Roman" w:cs="Times New Roman" w:hint="default"/>
      <w:color w:val="000000"/>
    </w:rPr>
  </w:style>
  <w:style w:type="character" w:customStyle="1" w:styleId="WW8Num23z1">
    <w:name w:val="WW8Num23z1"/>
    <w:rsid w:val="00BA3E15"/>
    <w:rPr>
      <w:rFonts w:ascii="Courier New" w:hAnsi="Courier New" w:cs="Courier New" w:hint="default"/>
    </w:rPr>
  </w:style>
  <w:style w:type="character" w:customStyle="1" w:styleId="WW8Num23z2">
    <w:name w:val="WW8Num23z2"/>
    <w:rsid w:val="00BA3E15"/>
    <w:rPr>
      <w:rFonts w:ascii="Wingdings" w:hAnsi="Wingdings" w:cs="Wingdings" w:hint="default"/>
    </w:rPr>
  </w:style>
  <w:style w:type="character" w:customStyle="1" w:styleId="WW8Num23z3">
    <w:name w:val="WW8Num23z3"/>
    <w:rsid w:val="00BA3E15"/>
    <w:rPr>
      <w:rFonts w:ascii="Symbol" w:hAnsi="Symbol" w:cs="Symbol" w:hint="default"/>
    </w:rPr>
  </w:style>
  <w:style w:type="character" w:customStyle="1" w:styleId="WW8Num24z0">
    <w:name w:val="WW8Num24z0"/>
    <w:rsid w:val="00BA3E15"/>
    <w:rPr>
      <w:rFonts w:hint="default"/>
      <w:color w:val="0070C0"/>
    </w:rPr>
  </w:style>
  <w:style w:type="character" w:customStyle="1" w:styleId="WW8Num26z0">
    <w:name w:val="WW8Num26z0"/>
    <w:rsid w:val="00BA3E15"/>
    <w:rPr>
      <w:rFonts w:hint="default"/>
    </w:rPr>
  </w:style>
  <w:style w:type="character" w:customStyle="1" w:styleId="WW8Num28z0">
    <w:name w:val="WW8Num28z0"/>
    <w:rsid w:val="00BA3E15"/>
    <w:rPr>
      <w:rFonts w:ascii="Times New Roman" w:eastAsia="Times New Roman" w:hAnsi="Times New Roman" w:cs="Times New Roman" w:hint="default"/>
    </w:rPr>
  </w:style>
  <w:style w:type="character" w:customStyle="1" w:styleId="WW8Num28z1">
    <w:name w:val="WW8Num28z1"/>
    <w:rsid w:val="00BA3E15"/>
    <w:rPr>
      <w:rFonts w:cs="Times New Roman"/>
    </w:rPr>
  </w:style>
  <w:style w:type="character" w:customStyle="1" w:styleId="WW8Num29z0">
    <w:name w:val="WW8Num29z0"/>
    <w:rsid w:val="00BA3E15"/>
    <w:rPr>
      <w:rFonts w:hint="default"/>
    </w:rPr>
  </w:style>
  <w:style w:type="character" w:customStyle="1" w:styleId="WW8Num30z0">
    <w:name w:val="WW8Num30z0"/>
    <w:rsid w:val="00BA3E15"/>
    <w:rPr>
      <w:rFonts w:eastAsia="Calibri" w:cs="Calibri" w:hint="default"/>
      <w:b w:val="0"/>
    </w:rPr>
  </w:style>
  <w:style w:type="character" w:customStyle="1" w:styleId="WW8Num30z1">
    <w:name w:val="WW8Num30z1"/>
    <w:rsid w:val="00BA3E15"/>
    <w:rPr>
      <w:rFonts w:ascii="Calibri" w:hAnsi="Calibri" w:cs="Calibri" w:hint="default"/>
      <w:b w:val="0"/>
      <w:sz w:val="20"/>
    </w:rPr>
  </w:style>
  <w:style w:type="character" w:customStyle="1" w:styleId="WW8Num31z0">
    <w:name w:val="WW8Num31z0"/>
    <w:rsid w:val="00BA3E15"/>
    <w:rPr>
      <w:rFonts w:ascii="Wingdings" w:hAnsi="Wingdings" w:cs="Wingdings" w:hint="default"/>
    </w:rPr>
  </w:style>
  <w:style w:type="character" w:customStyle="1" w:styleId="WW8Num31z1">
    <w:name w:val="WW8Num31z1"/>
    <w:rsid w:val="00BA3E15"/>
    <w:rPr>
      <w:rFonts w:ascii="Courier New" w:hAnsi="Courier New" w:cs="Courier New" w:hint="default"/>
    </w:rPr>
  </w:style>
  <w:style w:type="character" w:customStyle="1" w:styleId="WW8Num31z3">
    <w:name w:val="WW8Num31z3"/>
    <w:rsid w:val="00BA3E15"/>
    <w:rPr>
      <w:rFonts w:ascii="Symbol" w:hAnsi="Symbol" w:cs="Symbol" w:hint="default"/>
    </w:rPr>
  </w:style>
  <w:style w:type="character" w:customStyle="1" w:styleId="WW8Num32z0">
    <w:name w:val="WW8Num32z0"/>
    <w:rsid w:val="00BA3E15"/>
    <w:rPr>
      <w:rFonts w:ascii="Symbol" w:hAnsi="Symbol" w:cs="Symbol" w:hint="default"/>
      <w:b w:val="0"/>
    </w:rPr>
  </w:style>
  <w:style w:type="character" w:customStyle="1" w:styleId="WW8Num32z1">
    <w:name w:val="WW8Num32z1"/>
    <w:rsid w:val="00BA3E15"/>
    <w:rPr>
      <w:rFonts w:ascii="Calibri" w:hAnsi="Calibri" w:cs="Calibri" w:hint="default"/>
      <w:b w:val="0"/>
      <w:sz w:val="20"/>
    </w:rPr>
  </w:style>
  <w:style w:type="character" w:customStyle="1" w:styleId="WW8Num33z0">
    <w:name w:val="WW8Num33z0"/>
    <w:rsid w:val="00BA3E15"/>
    <w:rPr>
      <w:rFonts w:ascii="Symbol" w:hAnsi="Symbol" w:cs="Symbol" w:hint="default"/>
      <w:position w:val="0"/>
      <w:sz w:val="24"/>
      <w:vertAlign w:val="baseline"/>
    </w:rPr>
  </w:style>
  <w:style w:type="character" w:customStyle="1" w:styleId="WW8Num33z1">
    <w:name w:val="WW8Num33z1"/>
    <w:rsid w:val="00BA3E15"/>
    <w:rPr>
      <w:rFonts w:ascii="Courier New" w:hAnsi="Courier New" w:cs="Courier New" w:hint="default"/>
    </w:rPr>
  </w:style>
  <w:style w:type="character" w:customStyle="1" w:styleId="WW8Num33z2">
    <w:name w:val="WW8Num33z2"/>
    <w:rsid w:val="00BA3E15"/>
    <w:rPr>
      <w:rFonts w:ascii="Wingdings" w:hAnsi="Wingdings" w:cs="Wingdings" w:hint="default"/>
    </w:rPr>
  </w:style>
  <w:style w:type="character" w:customStyle="1" w:styleId="WW8Num33z3">
    <w:name w:val="WW8Num33z3"/>
    <w:rsid w:val="00BA3E15"/>
    <w:rPr>
      <w:rFonts w:ascii="Symbol" w:hAnsi="Symbol" w:cs="Symbol" w:hint="default"/>
    </w:rPr>
  </w:style>
  <w:style w:type="character" w:customStyle="1" w:styleId="WW8Num34z0">
    <w:name w:val="WW8Num34z0"/>
    <w:rsid w:val="00BA3E15"/>
    <w:rPr>
      <w:rFonts w:eastAsia="Calibri" w:cs="Calibri" w:hint="default"/>
      <w:b w:val="0"/>
    </w:rPr>
  </w:style>
  <w:style w:type="character" w:customStyle="1" w:styleId="WW8Num34z1">
    <w:name w:val="WW8Num34z1"/>
    <w:rsid w:val="00BA3E15"/>
    <w:rPr>
      <w:rFonts w:ascii="Calibri" w:hAnsi="Calibri" w:cs="Calibri" w:hint="default"/>
      <w:b w:val="0"/>
      <w:sz w:val="20"/>
    </w:rPr>
  </w:style>
  <w:style w:type="character" w:customStyle="1" w:styleId="WW8Num35z0">
    <w:name w:val="WW8Num35z0"/>
    <w:rsid w:val="00BA3E15"/>
    <w:rPr>
      <w:rFonts w:hint="default"/>
    </w:rPr>
  </w:style>
  <w:style w:type="character" w:customStyle="1" w:styleId="WW8Num36z0">
    <w:name w:val="WW8Num36z0"/>
    <w:rsid w:val="00BA3E15"/>
    <w:rPr>
      <w:rFonts w:ascii="Arial" w:eastAsia="Times New Roman" w:hAnsi="Arial" w:cs="Arial" w:hint="default"/>
    </w:rPr>
  </w:style>
  <w:style w:type="character" w:customStyle="1" w:styleId="WW8Num36z1">
    <w:name w:val="WW8Num36z1"/>
    <w:rsid w:val="00BA3E15"/>
    <w:rPr>
      <w:rFonts w:ascii="Courier New" w:hAnsi="Courier New" w:cs="Courier New" w:hint="default"/>
      <w:color w:val="0070C0"/>
    </w:rPr>
  </w:style>
  <w:style w:type="character" w:customStyle="1" w:styleId="WW8Num36z2">
    <w:name w:val="WW8Num36z2"/>
    <w:rsid w:val="00BA3E15"/>
    <w:rPr>
      <w:rFonts w:ascii="Wingdings" w:hAnsi="Wingdings" w:cs="Wingdings" w:hint="default"/>
    </w:rPr>
  </w:style>
  <w:style w:type="character" w:customStyle="1" w:styleId="WW8Num36z3">
    <w:name w:val="WW8Num36z3"/>
    <w:rsid w:val="00BA3E15"/>
    <w:rPr>
      <w:rFonts w:ascii="Symbol" w:hAnsi="Symbol" w:cs="Symbol" w:hint="default"/>
    </w:rPr>
  </w:style>
  <w:style w:type="character" w:customStyle="1" w:styleId="WW8Num36z4">
    <w:name w:val="WW8Num36z4"/>
    <w:rsid w:val="00BA3E15"/>
    <w:rPr>
      <w:rFonts w:ascii="Courier New" w:hAnsi="Courier New" w:cs="Courier New" w:hint="default"/>
    </w:rPr>
  </w:style>
  <w:style w:type="character" w:customStyle="1" w:styleId="WW8Num37z0">
    <w:name w:val="WW8Num37z0"/>
    <w:rsid w:val="00BA3E15"/>
    <w:rPr>
      <w:rFonts w:hint="default"/>
    </w:rPr>
  </w:style>
  <w:style w:type="character" w:customStyle="1" w:styleId="WW8Num38z0">
    <w:name w:val="WW8Num38z0"/>
    <w:rsid w:val="00BA3E15"/>
    <w:rPr>
      <w:rFonts w:hint="default"/>
      <w:b w:val="0"/>
    </w:rPr>
  </w:style>
  <w:style w:type="character" w:customStyle="1" w:styleId="WW8Num39z0">
    <w:name w:val="WW8Num39z0"/>
    <w:rsid w:val="00BA3E15"/>
    <w:rPr>
      <w:rFonts w:cs="Times New Roman" w:hint="default"/>
    </w:rPr>
  </w:style>
  <w:style w:type="character" w:customStyle="1" w:styleId="WW8Num39z1">
    <w:name w:val="WW8Num39z1"/>
    <w:rsid w:val="00BA3E15"/>
    <w:rPr>
      <w:rFonts w:cs="Times New Roman"/>
    </w:rPr>
  </w:style>
  <w:style w:type="character" w:customStyle="1" w:styleId="WW8Num40z0">
    <w:name w:val="WW8Num40z0"/>
    <w:rsid w:val="00BA3E15"/>
    <w:rPr>
      <w:rFonts w:cs="Times New Roman" w:hint="default"/>
      <w:b w:val="0"/>
    </w:rPr>
  </w:style>
  <w:style w:type="character" w:customStyle="1" w:styleId="WW8Num40z1">
    <w:name w:val="WW8Num40z1"/>
    <w:rsid w:val="00BA3E15"/>
    <w:rPr>
      <w:rFonts w:cs="Times New Roman"/>
    </w:rPr>
  </w:style>
  <w:style w:type="character" w:customStyle="1" w:styleId="WW8Num41z0">
    <w:name w:val="WW8Num41z0"/>
    <w:rsid w:val="00BA3E15"/>
    <w:rPr>
      <w:rFonts w:hint="default"/>
    </w:rPr>
  </w:style>
  <w:style w:type="character" w:customStyle="1" w:styleId="WW8Num42z0">
    <w:name w:val="WW8Num42z0"/>
    <w:rsid w:val="00BA3E15"/>
    <w:rPr>
      <w:rFonts w:ascii="Symbol" w:hAnsi="Symbol" w:cs="Symbol" w:hint="default"/>
    </w:rPr>
  </w:style>
  <w:style w:type="character" w:customStyle="1" w:styleId="WW8Num42z1">
    <w:name w:val="WW8Num42z1"/>
    <w:rsid w:val="00BA3E15"/>
    <w:rPr>
      <w:rFonts w:ascii="Courier New" w:hAnsi="Courier New" w:cs="Courier New" w:hint="default"/>
    </w:rPr>
  </w:style>
  <w:style w:type="character" w:customStyle="1" w:styleId="WW8Num42z2">
    <w:name w:val="WW8Num42z2"/>
    <w:rsid w:val="00BA3E15"/>
    <w:rPr>
      <w:rFonts w:ascii="Wingdings" w:hAnsi="Wingdings" w:cs="Wingdings" w:hint="default"/>
    </w:rPr>
  </w:style>
  <w:style w:type="character" w:customStyle="1" w:styleId="WW8Num43z0">
    <w:name w:val="WW8Num43z0"/>
    <w:rsid w:val="00BA3E15"/>
    <w:rPr>
      <w:rFonts w:hint="default"/>
    </w:rPr>
  </w:style>
  <w:style w:type="character" w:customStyle="1" w:styleId="WW8Num44z0">
    <w:name w:val="WW8Num44z0"/>
    <w:rsid w:val="00BA3E15"/>
    <w:rPr>
      <w:rFonts w:ascii="Symbol" w:hAnsi="Symbol" w:cs="Symbol" w:hint="default"/>
      <w:color w:val="000000"/>
    </w:rPr>
  </w:style>
  <w:style w:type="character" w:customStyle="1" w:styleId="WW8Num44z1">
    <w:name w:val="WW8Num44z1"/>
    <w:rsid w:val="00BA3E15"/>
    <w:rPr>
      <w:rFonts w:ascii="Courier New" w:hAnsi="Courier New" w:cs="Courier New" w:hint="default"/>
    </w:rPr>
  </w:style>
  <w:style w:type="character" w:customStyle="1" w:styleId="WW8Num44z2">
    <w:name w:val="WW8Num44z2"/>
    <w:rsid w:val="00BA3E15"/>
    <w:rPr>
      <w:rFonts w:ascii="Wingdings" w:hAnsi="Wingdings" w:cs="Wingdings" w:hint="default"/>
    </w:rPr>
  </w:style>
  <w:style w:type="character" w:customStyle="1" w:styleId="WW8Num44z3">
    <w:name w:val="WW8Num44z3"/>
    <w:rsid w:val="00BA3E15"/>
    <w:rPr>
      <w:rFonts w:ascii="Symbol" w:hAnsi="Symbol" w:cs="Symbol" w:hint="default"/>
    </w:rPr>
  </w:style>
  <w:style w:type="character" w:customStyle="1" w:styleId="WW8Num45z0">
    <w:name w:val="WW8Num45z0"/>
    <w:rsid w:val="00BA3E15"/>
    <w:rPr>
      <w:b/>
      <w:bCs/>
      <w:sz w:val="20"/>
    </w:rPr>
  </w:style>
  <w:style w:type="character" w:customStyle="1" w:styleId="WW8Num46z0">
    <w:name w:val="WW8Num46z0"/>
    <w:rsid w:val="00BA3E15"/>
    <w:rPr>
      <w:rFonts w:hint="default"/>
      <w:color w:val="0070C0"/>
    </w:rPr>
  </w:style>
  <w:style w:type="character" w:customStyle="1" w:styleId="WW8NumSt9z0">
    <w:name w:val="WW8NumSt9z0"/>
    <w:rsid w:val="00BA3E15"/>
    <w:rPr>
      <w:rFonts w:ascii="Symbol" w:hAnsi="Symbol" w:cs="Symbol" w:hint="default"/>
    </w:rPr>
  </w:style>
  <w:style w:type="character" w:customStyle="1" w:styleId="Domylnaczcionkaakapitu1">
    <w:name w:val="Domyślna czcionka akapitu1"/>
    <w:rsid w:val="00BA3E15"/>
  </w:style>
  <w:style w:type="character" w:customStyle="1" w:styleId="Tekstpodstawowy2Znak">
    <w:name w:val="Tekst podstawowy 2 Znak"/>
    <w:rsid w:val="00BA3E15"/>
    <w:rPr>
      <w:sz w:val="24"/>
      <w:szCs w:val="24"/>
      <w:lang w:val="pl-PL" w:bidi="ar-SA"/>
    </w:rPr>
  </w:style>
  <w:style w:type="character" w:styleId="Numerstrony">
    <w:name w:val="page number"/>
    <w:basedOn w:val="Domylnaczcionkaakapitu1"/>
    <w:rsid w:val="00BA3E15"/>
  </w:style>
  <w:style w:type="character" w:customStyle="1" w:styleId="TekstpodstawowyZnak">
    <w:name w:val="Tekst podstawowy Znak"/>
    <w:rsid w:val="00BA3E15"/>
    <w:rPr>
      <w:sz w:val="24"/>
      <w:szCs w:val="24"/>
    </w:rPr>
  </w:style>
  <w:style w:type="character" w:customStyle="1" w:styleId="Odwoaniedokomentarza1">
    <w:name w:val="Odwołanie do komentarza1"/>
    <w:rsid w:val="00BA3E15"/>
    <w:rPr>
      <w:sz w:val="16"/>
      <w:szCs w:val="16"/>
    </w:rPr>
  </w:style>
  <w:style w:type="character" w:customStyle="1" w:styleId="TekstkomentarzaZnak">
    <w:name w:val="Tekst komentarza Znak"/>
    <w:basedOn w:val="Domylnaczcionkaakapitu1"/>
    <w:rsid w:val="00BA3E15"/>
  </w:style>
  <w:style w:type="character" w:customStyle="1" w:styleId="TekstdymkaZnak">
    <w:name w:val="Tekst dymka Znak"/>
    <w:rsid w:val="00BA3E15"/>
    <w:rPr>
      <w:rFonts w:ascii="Segoe UI" w:hAnsi="Segoe UI" w:cs="Segoe UI"/>
      <w:sz w:val="18"/>
      <w:szCs w:val="18"/>
    </w:rPr>
  </w:style>
  <w:style w:type="character" w:customStyle="1" w:styleId="TematkomentarzaZnak">
    <w:name w:val="Temat komentarza Znak"/>
    <w:rsid w:val="00BA3E15"/>
    <w:rPr>
      <w:b/>
      <w:bCs/>
    </w:rPr>
  </w:style>
  <w:style w:type="character" w:styleId="Hipercze">
    <w:name w:val="Hyperlink"/>
    <w:rsid w:val="00BA3E15"/>
    <w:rPr>
      <w:color w:val="0563C1"/>
      <w:u w:val="single"/>
    </w:rPr>
  </w:style>
  <w:style w:type="character" w:customStyle="1" w:styleId="UyteHipercze1">
    <w:name w:val="UżyteHiperłącze1"/>
    <w:rsid w:val="00BA3E15"/>
    <w:rPr>
      <w:color w:val="800080"/>
      <w:u w:val="single"/>
    </w:rPr>
  </w:style>
  <w:style w:type="character" w:customStyle="1" w:styleId="PodpisZnak">
    <w:name w:val="Podpis Znak"/>
    <w:rsid w:val="00BA3E15"/>
    <w:rPr>
      <w:rFonts w:ascii="Calibri" w:eastAsia="Calibri" w:hAnsi="Calibri" w:cs="Arial"/>
      <w:i/>
      <w:iCs/>
      <w:color w:val="00000A"/>
      <w:sz w:val="24"/>
      <w:szCs w:val="24"/>
    </w:rPr>
  </w:style>
  <w:style w:type="character" w:customStyle="1" w:styleId="TekstpodstawowywcityZnak">
    <w:name w:val="Tekst podstawowy wcięty Znak"/>
    <w:rsid w:val="00BA3E15"/>
    <w:rPr>
      <w:rFonts w:ascii="Calibri" w:eastAsia="Calibri" w:hAnsi="Calibri" w:cs="Times New Roman"/>
    </w:rPr>
  </w:style>
  <w:style w:type="character" w:customStyle="1" w:styleId="TekstpodstawowyzwciciemZnak">
    <w:name w:val="Tekst podstawowy z wcięciem Znak"/>
    <w:rsid w:val="00BA3E15"/>
    <w:rPr>
      <w:rFonts w:ascii="Calibri" w:eastAsia="Calibri" w:hAnsi="Calibri" w:cs="Calibri"/>
      <w:sz w:val="22"/>
      <w:szCs w:val="22"/>
    </w:rPr>
  </w:style>
  <w:style w:type="character" w:customStyle="1" w:styleId="TekstpodstawowywcityZnak1">
    <w:name w:val="Tekst podstawowy wcięty Znak1"/>
    <w:rsid w:val="00BA3E15"/>
    <w:rPr>
      <w:rFonts w:ascii="Calibri" w:hAnsi="Calibri" w:cs="Calibri"/>
      <w:sz w:val="22"/>
      <w:szCs w:val="22"/>
    </w:rPr>
  </w:style>
  <w:style w:type="character" w:customStyle="1" w:styleId="Tekstpodstawowyzwciciem2Znak">
    <w:name w:val="Tekst podstawowy z wcięciem 2 Znak"/>
    <w:rsid w:val="00BA3E15"/>
    <w:rPr>
      <w:rFonts w:ascii="Calibri" w:eastAsia="Calibri" w:hAnsi="Calibri" w:cs="Calibri"/>
      <w:sz w:val="22"/>
      <w:szCs w:val="22"/>
    </w:rPr>
  </w:style>
  <w:style w:type="character" w:customStyle="1" w:styleId="HeaderChar2">
    <w:name w:val="Header Char2"/>
    <w:rsid w:val="00BA3E15"/>
  </w:style>
  <w:style w:type="character" w:customStyle="1" w:styleId="Znakiprzypiswdolnych">
    <w:name w:val="Znaki przypisów dolnych"/>
    <w:rsid w:val="00BA3E15"/>
    <w:rPr>
      <w:vertAlign w:val="superscript"/>
    </w:rPr>
  </w:style>
  <w:style w:type="character" w:customStyle="1" w:styleId="WW-czeinternetowe">
    <w:name w:val="WW-Łącze internetowe"/>
    <w:rsid w:val="00BA3E15"/>
    <w:rPr>
      <w:color w:val="00000A"/>
      <w:u w:val="single"/>
    </w:rPr>
  </w:style>
  <w:style w:type="character" w:customStyle="1" w:styleId="HeaderChar1">
    <w:name w:val="Header Char1"/>
    <w:rsid w:val="00BA3E15"/>
    <w:rPr>
      <w:rFonts w:ascii="Calibri" w:hAnsi="Calibri" w:cs="Calibri" w:hint="default"/>
    </w:rPr>
  </w:style>
  <w:style w:type="character" w:customStyle="1" w:styleId="ez-toc-section">
    <w:name w:val="ez-toc-section"/>
    <w:rsid w:val="00BA3E15"/>
  </w:style>
  <w:style w:type="character" w:customStyle="1" w:styleId="vctta-title-text">
    <w:name w:val="vc_tta-title-text"/>
    <w:rsid w:val="00BA3E15"/>
  </w:style>
  <w:style w:type="character" w:customStyle="1" w:styleId="tah8b">
    <w:name w:val="tah8b"/>
    <w:rsid w:val="00BA3E15"/>
  </w:style>
  <w:style w:type="character" w:customStyle="1" w:styleId="bold">
    <w:name w:val="bold"/>
    <w:rsid w:val="00BA3E15"/>
    <w:rPr>
      <w:b/>
      <w:bCs/>
    </w:rPr>
  </w:style>
  <w:style w:type="character" w:customStyle="1" w:styleId="ListLabel1">
    <w:name w:val="ListLabel 1"/>
    <w:rsid w:val="00BA3E15"/>
    <w:rPr>
      <w:b/>
      <w:bCs/>
      <w:sz w:val="20"/>
      <w:szCs w:val="28"/>
    </w:rPr>
  </w:style>
  <w:style w:type="character" w:customStyle="1" w:styleId="ListLabel2">
    <w:name w:val="ListLabel 2"/>
    <w:rsid w:val="00BA3E15"/>
    <w:rPr>
      <w:rFonts w:ascii="Symbol" w:hAnsi="Symbol" w:cs="Symbol" w:hint="default"/>
      <w:sz w:val="20"/>
      <w:szCs w:val="20"/>
    </w:rPr>
  </w:style>
  <w:style w:type="character" w:customStyle="1" w:styleId="ListLabel3">
    <w:name w:val="ListLabel 3"/>
    <w:rsid w:val="00BA3E15"/>
    <w:rPr>
      <w:rFonts w:ascii="Courier New" w:hAnsi="Courier New" w:cs="Courier New" w:hint="default"/>
      <w:sz w:val="20"/>
      <w:szCs w:val="20"/>
    </w:rPr>
  </w:style>
  <w:style w:type="character" w:customStyle="1" w:styleId="ListLabel4">
    <w:name w:val="ListLabel 4"/>
    <w:rsid w:val="00BA3E15"/>
    <w:rPr>
      <w:rFonts w:ascii="Wingdings" w:hAnsi="Wingdings" w:cs="Wingdings" w:hint="default"/>
      <w:sz w:val="20"/>
      <w:szCs w:val="20"/>
    </w:rPr>
  </w:style>
  <w:style w:type="character" w:customStyle="1" w:styleId="ListLabel5">
    <w:name w:val="ListLabel 5"/>
    <w:rsid w:val="00BA3E15"/>
    <w:rPr>
      <w:rFonts w:ascii="Times New Roman" w:eastAsia="Times New Roman" w:hAnsi="Times New Roman" w:cs="Times New Roman" w:hint="default"/>
      <w:sz w:val="20"/>
    </w:rPr>
  </w:style>
  <w:style w:type="character" w:customStyle="1" w:styleId="ListLabel6">
    <w:name w:val="ListLabel 6"/>
    <w:rsid w:val="00BA3E15"/>
    <w:rPr>
      <w:rFonts w:ascii="Arial" w:hAnsi="Arial" w:cs="Courier New" w:hint="default"/>
      <w:sz w:val="20"/>
    </w:rPr>
  </w:style>
  <w:style w:type="character" w:customStyle="1" w:styleId="ListLabel7">
    <w:name w:val="ListLabel 7"/>
    <w:rsid w:val="00BA3E15"/>
    <w:rPr>
      <w:rFonts w:ascii="Wingdings" w:hAnsi="Wingdings" w:cs="Wingdings" w:hint="default"/>
    </w:rPr>
  </w:style>
  <w:style w:type="character" w:customStyle="1" w:styleId="ListLabel8">
    <w:name w:val="ListLabel 8"/>
    <w:rsid w:val="00BA3E15"/>
    <w:rPr>
      <w:rFonts w:ascii="Symbol" w:hAnsi="Symbol" w:cs="Symbol" w:hint="default"/>
    </w:rPr>
  </w:style>
  <w:style w:type="character" w:customStyle="1" w:styleId="ListLabel9">
    <w:name w:val="ListLabel 9"/>
    <w:rsid w:val="00BA3E15"/>
    <w:rPr>
      <w:b/>
      <w:bCs/>
      <w:sz w:val="20"/>
    </w:rPr>
  </w:style>
  <w:style w:type="character" w:customStyle="1" w:styleId="ListLabel10">
    <w:name w:val="ListLabel 10"/>
    <w:rsid w:val="00BA3E15"/>
    <w:rPr>
      <w:b/>
      <w:bCs/>
      <w:sz w:val="20"/>
      <w:szCs w:val="28"/>
    </w:rPr>
  </w:style>
  <w:style w:type="character" w:customStyle="1" w:styleId="ListLabel11">
    <w:name w:val="ListLabel 11"/>
    <w:rsid w:val="00BA3E15"/>
    <w:rPr>
      <w:rFonts w:ascii="Tahoma" w:hAnsi="Tahoma" w:cs="Tahoma" w:hint="default"/>
      <w:sz w:val="20"/>
    </w:rPr>
  </w:style>
  <w:style w:type="character" w:customStyle="1" w:styleId="ListLabel12">
    <w:name w:val="ListLabel 12"/>
    <w:rsid w:val="00BA3E15"/>
    <w:rPr>
      <w:rFonts w:ascii="Arial" w:hAnsi="Arial" w:cs="Courier New" w:hint="default"/>
      <w:sz w:val="20"/>
    </w:rPr>
  </w:style>
  <w:style w:type="character" w:customStyle="1" w:styleId="ListLabel13">
    <w:name w:val="ListLabel 13"/>
    <w:rsid w:val="00BA3E15"/>
    <w:rPr>
      <w:rFonts w:ascii="Wingdings" w:hAnsi="Wingdings" w:cs="Wingdings" w:hint="default"/>
    </w:rPr>
  </w:style>
  <w:style w:type="character" w:customStyle="1" w:styleId="ListLabel14">
    <w:name w:val="ListLabel 14"/>
    <w:rsid w:val="00BA3E15"/>
    <w:rPr>
      <w:rFonts w:ascii="Symbol" w:hAnsi="Symbol" w:cs="Symbol" w:hint="default"/>
    </w:rPr>
  </w:style>
  <w:style w:type="character" w:customStyle="1" w:styleId="ListLabel15">
    <w:name w:val="ListLabel 15"/>
    <w:rsid w:val="00BA3E15"/>
    <w:rPr>
      <w:b/>
      <w:bCs/>
      <w:sz w:val="20"/>
    </w:rPr>
  </w:style>
  <w:style w:type="character" w:customStyle="1" w:styleId="ListLabel16">
    <w:name w:val="ListLabel 16"/>
    <w:rsid w:val="00BA3E15"/>
    <w:rPr>
      <w:rFonts w:ascii="OpenSymbol" w:hAnsi="OpenSymbol" w:cs="OpenSymbol" w:hint="default"/>
    </w:rPr>
  </w:style>
  <w:style w:type="character" w:customStyle="1" w:styleId="ListLabel17">
    <w:name w:val="ListLabel 17"/>
    <w:rsid w:val="00BA3E15"/>
    <w:rPr>
      <w:rFonts w:ascii="Arial" w:hAnsi="Arial" w:cs="Arial" w:hint="default"/>
      <w:sz w:val="20"/>
    </w:rPr>
  </w:style>
  <w:style w:type="character" w:customStyle="1" w:styleId="StopkaZnak1">
    <w:name w:val="Stopka Znak1"/>
    <w:rsid w:val="00BA3E15"/>
    <w:rPr>
      <w:rFonts w:ascii="Calibri" w:hAnsi="Calibri" w:cs="Calibri" w:hint="default"/>
      <w:color w:val="00000A"/>
      <w:sz w:val="22"/>
    </w:rPr>
  </w:style>
  <w:style w:type="character" w:customStyle="1" w:styleId="Tekstpodstawowy2Znak1">
    <w:name w:val="Tekst podstawowy 2 Znak1"/>
    <w:rsid w:val="00BA3E15"/>
    <w:rPr>
      <w:rFonts w:ascii="Calibri" w:hAnsi="Calibri" w:cs="Calibri" w:hint="default"/>
      <w:color w:val="00000A"/>
      <w:sz w:val="22"/>
    </w:rPr>
  </w:style>
  <w:style w:type="character" w:customStyle="1" w:styleId="FontStyle12">
    <w:name w:val="Font Style12"/>
    <w:rsid w:val="00BA3E15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apple-converted-space">
    <w:name w:val="apple-converted-space"/>
    <w:rsid w:val="00BA3E15"/>
  </w:style>
  <w:style w:type="character" w:customStyle="1" w:styleId="A14">
    <w:name w:val="A14"/>
    <w:rsid w:val="00BA3E15"/>
    <w:rPr>
      <w:rFonts w:ascii="Helvetica Neue LT W1G" w:hAnsi="Helvetica Neue LT W1G" w:cs="Helvetica Neue LT W1G" w:hint="default"/>
      <w:color w:val="000000"/>
      <w:sz w:val="14"/>
      <w:szCs w:val="14"/>
    </w:rPr>
  </w:style>
  <w:style w:type="character" w:styleId="Pogrubienie">
    <w:name w:val="Strong"/>
    <w:qFormat/>
    <w:rsid w:val="00BA3E15"/>
    <w:rPr>
      <w:b/>
      <w:bCs/>
    </w:rPr>
  </w:style>
  <w:style w:type="character" w:customStyle="1" w:styleId="Nagwek3Znak1">
    <w:name w:val="Nagłówek 3 Znak1"/>
    <w:rsid w:val="00BA3E15"/>
    <w:rPr>
      <w:rFonts w:ascii="Calibri Light" w:eastAsia="Times New Roman" w:hAnsi="Calibri Light" w:cs="Times New Roman"/>
      <w:color w:val="1F3763"/>
      <w:sz w:val="24"/>
      <w:szCs w:val="24"/>
    </w:rPr>
  </w:style>
  <w:style w:type="character" w:styleId="UyteHipercze">
    <w:name w:val="FollowedHyperlink"/>
    <w:rsid w:val="00BA3E15"/>
    <w:rPr>
      <w:color w:val="954F72"/>
      <w:u w:val="single"/>
    </w:rPr>
  </w:style>
  <w:style w:type="character" w:customStyle="1" w:styleId="new">
    <w:name w:val="new"/>
    <w:rsid w:val="00BA3E15"/>
  </w:style>
  <w:style w:type="character" w:customStyle="1" w:styleId="old">
    <w:name w:val="old"/>
    <w:rsid w:val="00BA3E15"/>
  </w:style>
  <w:style w:type="paragraph" w:customStyle="1" w:styleId="Nagwek10">
    <w:name w:val="Nagłówek1"/>
    <w:basedOn w:val="Normalny"/>
    <w:next w:val="Tekstpodstawowy"/>
    <w:rsid w:val="00BA3E15"/>
    <w:pPr>
      <w:keepNext/>
      <w:suppressAutoHyphens/>
      <w:spacing w:before="240" w:after="120" w:line="240" w:lineRule="auto"/>
    </w:pPr>
    <w:rPr>
      <w:rFonts w:ascii="Liberation Sans" w:eastAsia="Microsoft YaHei" w:hAnsi="Liberation Sans" w:cs="Arial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1"/>
    <w:rsid w:val="00BA3E15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rsid w:val="00BA3E15"/>
    <w:rPr>
      <w:rFonts w:ascii="Times New Roman" w:eastAsia="Times New Roman" w:hAnsi="Times New Roman"/>
      <w:sz w:val="24"/>
      <w:szCs w:val="24"/>
      <w:lang w:eastAsia="zh-CN"/>
    </w:rPr>
  </w:style>
  <w:style w:type="paragraph" w:styleId="Lista">
    <w:name w:val="List"/>
    <w:basedOn w:val="WW-Tretekstu"/>
    <w:rsid w:val="00BA3E15"/>
    <w:rPr>
      <w:rFonts w:cs="Arial"/>
    </w:rPr>
  </w:style>
  <w:style w:type="paragraph" w:styleId="Legenda">
    <w:name w:val="caption"/>
    <w:basedOn w:val="Normalny"/>
    <w:qFormat/>
    <w:rsid w:val="00BA3E1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Arial"/>
      <w:i/>
      <w:iCs/>
      <w:sz w:val="24"/>
      <w:szCs w:val="24"/>
      <w:lang w:eastAsia="zh-CN"/>
    </w:rPr>
  </w:style>
  <w:style w:type="paragraph" w:customStyle="1" w:styleId="Indeks">
    <w:name w:val="Indeks"/>
    <w:basedOn w:val="Normalny"/>
    <w:rsid w:val="00BA3E15"/>
    <w:pPr>
      <w:suppressLineNumbers/>
      <w:suppressAutoHyphens/>
      <w:spacing w:line="254" w:lineRule="auto"/>
    </w:pPr>
    <w:rPr>
      <w:rFonts w:cs="Arial"/>
      <w:color w:val="00000A"/>
      <w:lang w:eastAsia="zh-CN"/>
    </w:rPr>
  </w:style>
  <w:style w:type="paragraph" w:customStyle="1" w:styleId="Gwkaistopka">
    <w:name w:val="Główka i stopka"/>
    <w:basedOn w:val="Normalny"/>
    <w:rsid w:val="00BA3E15"/>
    <w:pPr>
      <w:suppressLineNumbers/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ZnakZnak1Znak">
    <w:name w:val="Znak Znak1 Znak"/>
    <w:basedOn w:val="Normalny"/>
    <w:rsid w:val="00BA3E15"/>
    <w:pPr>
      <w:suppressAutoHyphens/>
      <w:spacing w:line="240" w:lineRule="exact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Tekstpodstawowy21">
    <w:name w:val="Tekst podstawowy 21"/>
    <w:basedOn w:val="Normalny"/>
    <w:rsid w:val="00BA3E15"/>
    <w:pPr>
      <w:tabs>
        <w:tab w:val="left" w:pos="0"/>
      </w:tabs>
      <w:suppressAutoHyphens/>
      <w:spacing w:line="256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2"/>
    <w:rsid w:val="00BA3E15"/>
    <w:pPr>
      <w:suppressAutoHyphens/>
      <w:spacing w:after="120" w:line="256" w:lineRule="auto"/>
      <w:ind w:left="283"/>
    </w:pPr>
    <w:rPr>
      <w:rFonts w:eastAsia="Times New Roman" w:cs="Calibri"/>
      <w:lang w:eastAsia="zh-CN"/>
    </w:rPr>
  </w:style>
  <w:style w:type="character" w:customStyle="1" w:styleId="TekstpodstawowywcityZnak2">
    <w:name w:val="Tekst podstawowy wcięty Znak2"/>
    <w:basedOn w:val="Domylnaczcionkaakapitu"/>
    <w:link w:val="Tekstpodstawowywcity"/>
    <w:rsid w:val="00BA3E15"/>
    <w:rPr>
      <w:rFonts w:eastAsia="Times New Roman" w:cs="Calibri"/>
      <w:sz w:val="22"/>
      <w:szCs w:val="22"/>
      <w:lang w:eastAsia="zh-CN"/>
    </w:rPr>
  </w:style>
  <w:style w:type="paragraph" w:customStyle="1" w:styleId="ZnakZnak1">
    <w:name w:val="Znak Znak1"/>
    <w:basedOn w:val="Normalny"/>
    <w:rsid w:val="00BA3E15"/>
    <w:pPr>
      <w:suppressAutoHyphens/>
      <w:spacing w:line="240" w:lineRule="exact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Tekstkomentarza1">
    <w:name w:val="Tekst komentarza1"/>
    <w:basedOn w:val="Normalny"/>
    <w:rsid w:val="00BA3E1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1"/>
    <w:rsid w:val="00BA3E15"/>
    <w:pPr>
      <w:suppressAutoHyphens/>
      <w:spacing w:after="0" w:line="240" w:lineRule="auto"/>
    </w:pPr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TekstdymkaZnak1">
    <w:name w:val="Tekst dymka Znak1"/>
    <w:basedOn w:val="Domylnaczcionkaakapitu"/>
    <w:link w:val="Tekstdymka"/>
    <w:rsid w:val="00BA3E15"/>
    <w:rPr>
      <w:rFonts w:ascii="Segoe UI" w:eastAsia="Times New Roman" w:hAnsi="Segoe UI" w:cs="Segoe UI"/>
      <w:sz w:val="18"/>
      <w:szCs w:val="18"/>
      <w:lang w:eastAsia="zh-CN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BA3E15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BA3E15"/>
    <w:rPr>
      <w:lang w:eastAsia="en-US"/>
    </w:rPr>
  </w:style>
  <w:style w:type="paragraph" w:styleId="Tematkomentarza">
    <w:name w:val="annotation subject"/>
    <w:basedOn w:val="Tekstkomentarza1"/>
    <w:next w:val="Tekstkomentarza1"/>
    <w:link w:val="TematkomentarzaZnak1"/>
    <w:rsid w:val="00BA3E15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rsid w:val="00BA3E15"/>
    <w:rPr>
      <w:rFonts w:ascii="Times New Roman" w:eastAsia="Times New Roman" w:hAnsi="Times New Roman"/>
      <w:b/>
      <w:bCs/>
      <w:lang w:eastAsia="zh-CN"/>
    </w:rPr>
  </w:style>
  <w:style w:type="paragraph" w:customStyle="1" w:styleId="Nagwek31">
    <w:name w:val="Nagłówek 31"/>
    <w:basedOn w:val="Normalny"/>
    <w:next w:val="Normalny"/>
    <w:rsid w:val="00BA3E15"/>
    <w:pPr>
      <w:keepNext/>
      <w:keepLines/>
      <w:suppressAutoHyphens/>
      <w:spacing w:before="40" w:after="0" w:line="254" w:lineRule="auto"/>
      <w:outlineLvl w:val="2"/>
    </w:pPr>
    <w:rPr>
      <w:rFonts w:ascii="Cambria" w:eastAsia="Cambria" w:hAnsi="Cambria" w:cs="Cambria"/>
      <w:color w:val="243F60"/>
      <w:sz w:val="24"/>
      <w:szCs w:val="24"/>
      <w:lang w:eastAsia="zh-CN"/>
    </w:rPr>
  </w:style>
  <w:style w:type="paragraph" w:customStyle="1" w:styleId="msonormal0">
    <w:name w:val="msonormal"/>
    <w:basedOn w:val="Normalny"/>
    <w:rsid w:val="00BA3E15"/>
    <w:pPr>
      <w:suppressAutoHyphens/>
      <w:spacing w:before="280" w:after="280" w:line="240" w:lineRule="auto"/>
    </w:pPr>
    <w:rPr>
      <w:rFonts w:ascii="Times New Roman" w:eastAsia="Times New Roman" w:hAnsi="Times New Roman"/>
      <w:color w:val="00000A"/>
      <w:sz w:val="24"/>
      <w:szCs w:val="24"/>
      <w:lang w:eastAsia="zh-CN"/>
    </w:rPr>
  </w:style>
  <w:style w:type="paragraph" w:styleId="NormalnyWeb">
    <w:name w:val="Normal (Web)"/>
    <w:basedOn w:val="Normalny"/>
    <w:rsid w:val="00BA3E15"/>
    <w:pPr>
      <w:suppressAutoHyphens/>
      <w:spacing w:before="280" w:after="280" w:line="240" w:lineRule="auto"/>
    </w:pPr>
    <w:rPr>
      <w:rFonts w:ascii="Times New Roman" w:eastAsia="Times New Roman" w:hAnsi="Times New Roman"/>
      <w:color w:val="00000A"/>
      <w:sz w:val="24"/>
      <w:szCs w:val="24"/>
      <w:lang w:eastAsia="zh-CN"/>
    </w:rPr>
  </w:style>
  <w:style w:type="paragraph" w:customStyle="1" w:styleId="WW-Tretekstu">
    <w:name w:val="WW-Treść tekstu"/>
    <w:basedOn w:val="Normalny"/>
    <w:rsid w:val="00BA3E15"/>
    <w:pPr>
      <w:suppressAutoHyphens/>
      <w:spacing w:after="140" w:line="288" w:lineRule="auto"/>
    </w:pPr>
    <w:rPr>
      <w:rFonts w:cs="Calibri"/>
      <w:color w:val="00000A"/>
      <w:lang w:eastAsia="zh-CN"/>
    </w:rPr>
  </w:style>
  <w:style w:type="paragraph" w:customStyle="1" w:styleId="Legenda1">
    <w:name w:val="Legenda1"/>
    <w:basedOn w:val="Normalny"/>
    <w:next w:val="Normalny"/>
    <w:rsid w:val="00BA3E15"/>
    <w:pPr>
      <w:suppressAutoHyphens/>
      <w:spacing w:after="0" w:line="240" w:lineRule="auto"/>
    </w:pPr>
    <w:rPr>
      <w:rFonts w:cs="Calibri"/>
      <w:b/>
      <w:bCs/>
      <w:color w:val="00000A"/>
      <w:sz w:val="20"/>
      <w:szCs w:val="20"/>
      <w:lang w:eastAsia="zh-CN"/>
    </w:rPr>
  </w:style>
  <w:style w:type="paragraph" w:styleId="Podpis">
    <w:name w:val="Signature"/>
    <w:basedOn w:val="Normalny"/>
    <w:link w:val="PodpisZnak1"/>
    <w:rsid w:val="00BA3E15"/>
    <w:pPr>
      <w:suppressLineNumbers/>
      <w:suppressAutoHyphens/>
      <w:spacing w:before="120" w:after="120" w:line="254" w:lineRule="auto"/>
    </w:pPr>
    <w:rPr>
      <w:rFonts w:cs="Arial"/>
      <w:i/>
      <w:iCs/>
      <w:color w:val="00000A"/>
      <w:sz w:val="24"/>
      <w:szCs w:val="24"/>
      <w:lang w:eastAsia="zh-CN"/>
    </w:rPr>
  </w:style>
  <w:style w:type="character" w:customStyle="1" w:styleId="PodpisZnak1">
    <w:name w:val="Podpis Znak1"/>
    <w:basedOn w:val="Domylnaczcionkaakapitu"/>
    <w:link w:val="Podpis"/>
    <w:rsid w:val="00BA3E15"/>
    <w:rPr>
      <w:rFonts w:cs="Arial"/>
      <w:i/>
      <w:iCs/>
      <w:color w:val="00000A"/>
      <w:sz w:val="24"/>
      <w:szCs w:val="24"/>
      <w:lang w:eastAsia="zh-CN"/>
    </w:rPr>
  </w:style>
  <w:style w:type="paragraph" w:customStyle="1" w:styleId="Tekstpodstawowyzwciciem1">
    <w:name w:val="Tekst podstawowy z wcięciem1"/>
    <w:basedOn w:val="Tekstpodstawowy"/>
    <w:rsid w:val="00BA3E15"/>
    <w:pPr>
      <w:spacing w:after="160" w:line="254" w:lineRule="auto"/>
      <w:ind w:firstLine="360"/>
    </w:pPr>
    <w:rPr>
      <w:rFonts w:ascii="Calibri" w:eastAsia="Calibri" w:hAnsi="Calibri" w:cs="Calibri"/>
      <w:sz w:val="22"/>
      <w:szCs w:val="22"/>
    </w:rPr>
  </w:style>
  <w:style w:type="paragraph" w:customStyle="1" w:styleId="Tekstpodstawowyzwciciem21">
    <w:name w:val="Tekst podstawowy z wcięciem 21"/>
    <w:basedOn w:val="Tekstpodstawowywcity"/>
    <w:rsid w:val="00BA3E15"/>
    <w:pPr>
      <w:spacing w:after="160" w:line="254" w:lineRule="auto"/>
      <w:ind w:left="360" w:firstLine="360"/>
    </w:pPr>
    <w:rPr>
      <w:rFonts w:eastAsia="Calibri"/>
    </w:rPr>
  </w:style>
  <w:style w:type="paragraph" w:customStyle="1" w:styleId="WW-Gwka">
    <w:name w:val="WW-Główka"/>
    <w:basedOn w:val="Normalny"/>
    <w:rsid w:val="00BA3E15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paramtechheader">
    <w:name w:val="param_tech_header"/>
    <w:basedOn w:val="Normalny"/>
    <w:rsid w:val="00BA3E15"/>
    <w:pPr>
      <w:suppressAutoHyphens/>
      <w:spacing w:before="280" w:after="280" w:line="240" w:lineRule="auto"/>
    </w:pPr>
    <w:rPr>
      <w:rFonts w:ascii="Times New Roman" w:eastAsia="Times New Roman" w:hAnsi="Times New Roman"/>
      <w:color w:val="00000A"/>
      <w:sz w:val="24"/>
      <w:szCs w:val="24"/>
      <w:lang w:eastAsia="zh-CN"/>
    </w:rPr>
  </w:style>
  <w:style w:type="paragraph" w:customStyle="1" w:styleId="paramtech">
    <w:name w:val="param_tech"/>
    <w:basedOn w:val="Normalny"/>
    <w:rsid w:val="00BA3E15"/>
    <w:pPr>
      <w:suppressAutoHyphens/>
      <w:spacing w:before="280" w:after="280" w:line="240" w:lineRule="auto"/>
    </w:pPr>
    <w:rPr>
      <w:rFonts w:ascii="Times New Roman" w:eastAsia="Times New Roman" w:hAnsi="Times New Roman"/>
      <w:color w:val="00000A"/>
      <w:sz w:val="24"/>
      <w:szCs w:val="24"/>
      <w:lang w:eastAsia="zh-CN"/>
    </w:rPr>
  </w:style>
  <w:style w:type="paragraph" w:customStyle="1" w:styleId="p">
    <w:name w:val="p"/>
    <w:rsid w:val="00BA3E15"/>
    <w:pPr>
      <w:suppressAutoHyphens/>
      <w:spacing w:line="336" w:lineRule="auto"/>
    </w:pPr>
    <w:rPr>
      <w:rFonts w:ascii="Arial Narrow" w:hAnsi="Arial Narrow" w:cs="Arial Narrow"/>
      <w:color w:val="00000A"/>
      <w:sz w:val="22"/>
      <w:szCs w:val="22"/>
      <w:lang w:eastAsia="zh-CN"/>
    </w:rPr>
  </w:style>
  <w:style w:type="paragraph" w:customStyle="1" w:styleId="tableCenter">
    <w:name w:val="tableCenter"/>
    <w:rsid w:val="00BA3E15"/>
    <w:pPr>
      <w:suppressAutoHyphens/>
      <w:spacing w:line="276" w:lineRule="auto"/>
      <w:jc w:val="center"/>
    </w:pPr>
    <w:rPr>
      <w:rFonts w:ascii="Arial Narrow" w:hAnsi="Arial Narrow" w:cs="Arial Narrow"/>
      <w:color w:val="00000A"/>
      <w:sz w:val="22"/>
      <w:szCs w:val="22"/>
      <w:lang w:eastAsia="zh-CN"/>
    </w:rPr>
  </w:style>
  <w:style w:type="paragraph" w:customStyle="1" w:styleId="Standard">
    <w:name w:val="Standard"/>
    <w:rsid w:val="00BA3E15"/>
    <w:pPr>
      <w:suppressAutoHyphens/>
    </w:pPr>
    <w:rPr>
      <w:rFonts w:ascii="Times New Roman" w:hAnsi="Times New Roman"/>
      <w:color w:val="00000A"/>
      <w:sz w:val="24"/>
      <w:szCs w:val="24"/>
      <w:lang w:eastAsia="zh-CN"/>
    </w:rPr>
  </w:style>
  <w:style w:type="paragraph" w:customStyle="1" w:styleId="center">
    <w:name w:val="center"/>
    <w:rsid w:val="00BA3E15"/>
    <w:pPr>
      <w:suppressAutoHyphens/>
      <w:spacing w:after="200" w:line="276" w:lineRule="auto"/>
      <w:jc w:val="center"/>
    </w:pPr>
    <w:rPr>
      <w:rFonts w:ascii="Arial Narrow" w:hAnsi="Arial Narrow" w:cs="Arial Narrow"/>
      <w:color w:val="00000A"/>
      <w:sz w:val="22"/>
      <w:szCs w:val="22"/>
      <w:lang w:eastAsia="zh-CN"/>
    </w:rPr>
  </w:style>
  <w:style w:type="paragraph" w:customStyle="1" w:styleId="ZnakZnak1Znak0">
    <w:name w:val="Znak Znak1 Znak"/>
    <w:basedOn w:val="Normalny"/>
    <w:rsid w:val="00BA3E15"/>
    <w:pPr>
      <w:suppressAutoHyphens/>
      <w:spacing w:line="240" w:lineRule="exact"/>
    </w:pPr>
    <w:rPr>
      <w:rFonts w:ascii="Tahoma" w:hAnsi="Tahoma" w:cs="Tahoma"/>
      <w:color w:val="00000A"/>
      <w:sz w:val="20"/>
      <w:szCs w:val="20"/>
      <w:lang w:val="en-US" w:eastAsia="zh-CN"/>
    </w:rPr>
  </w:style>
  <w:style w:type="paragraph" w:customStyle="1" w:styleId="Zawartoramki">
    <w:name w:val="Zawartość ramki"/>
    <w:basedOn w:val="Normalny"/>
    <w:rsid w:val="00BA3E15"/>
    <w:pPr>
      <w:suppressAutoHyphens/>
      <w:spacing w:line="254" w:lineRule="auto"/>
    </w:pPr>
    <w:rPr>
      <w:rFonts w:cs="Calibri"/>
      <w:color w:val="00000A"/>
      <w:lang w:eastAsia="zh-CN"/>
    </w:rPr>
  </w:style>
  <w:style w:type="paragraph" w:customStyle="1" w:styleId="Pa0">
    <w:name w:val="Pa0"/>
    <w:basedOn w:val="Normalny"/>
    <w:next w:val="Normalny"/>
    <w:rsid w:val="00BA3E15"/>
    <w:pPr>
      <w:suppressAutoHyphens/>
      <w:autoSpaceDE w:val="0"/>
      <w:spacing w:after="0" w:line="241" w:lineRule="atLeast"/>
    </w:pPr>
    <w:rPr>
      <w:rFonts w:ascii="Helvetica Neue LT W1G" w:hAnsi="Helvetica Neue LT W1G" w:cs="Helvetica Neue LT W1G"/>
      <w:sz w:val="24"/>
      <w:szCs w:val="24"/>
      <w:lang w:eastAsia="zh-CN"/>
    </w:rPr>
  </w:style>
  <w:style w:type="paragraph" w:customStyle="1" w:styleId="xl71">
    <w:name w:val="xl71"/>
    <w:basedOn w:val="Normalny"/>
    <w:rsid w:val="00BA3E15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A"/>
      <w:sz w:val="18"/>
      <w:szCs w:val="18"/>
      <w:lang w:eastAsia="zh-CN"/>
    </w:rPr>
  </w:style>
  <w:style w:type="paragraph" w:customStyle="1" w:styleId="xl72">
    <w:name w:val="xl72"/>
    <w:basedOn w:val="Normalny"/>
    <w:rsid w:val="00BA3E15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A"/>
      <w:sz w:val="18"/>
      <w:szCs w:val="18"/>
      <w:lang w:eastAsia="zh-CN"/>
    </w:rPr>
  </w:style>
  <w:style w:type="paragraph" w:customStyle="1" w:styleId="xl73">
    <w:name w:val="xl73"/>
    <w:basedOn w:val="Normalny"/>
    <w:rsid w:val="00BA3E15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A6A6A6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zh-CN"/>
    </w:rPr>
  </w:style>
  <w:style w:type="paragraph" w:customStyle="1" w:styleId="xl74">
    <w:name w:val="xl74"/>
    <w:basedOn w:val="Normalny"/>
    <w:rsid w:val="00BA3E15"/>
    <w:pPr>
      <w:pBdr>
        <w:top w:val="single" w:sz="8" w:space="0" w:color="000000"/>
        <w:left w:val="none" w:sz="0" w:space="0" w:color="000000"/>
        <w:bottom w:val="none" w:sz="0" w:space="0" w:color="000000"/>
        <w:right w:val="none" w:sz="0" w:space="0" w:color="000000"/>
      </w:pBdr>
      <w:shd w:val="clear" w:color="auto" w:fill="A6A6A6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zh-CN"/>
    </w:rPr>
  </w:style>
  <w:style w:type="paragraph" w:customStyle="1" w:styleId="xl75">
    <w:name w:val="xl75"/>
    <w:basedOn w:val="Normalny"/>
    <w:rsid w:val="00BA3E15"/>
    <w:pPr>
      <w:pBdr>
        <w:top w:val="single" w:sz="8" w:space="0" w:color="000000"/>
        <w:left w:val="none" w:sz="0" w:space="0" w:color="000000"/>
        <w:bottom w:val="none" w:sz="0" w:space="0" w:color="000000"/>
        <w:right w:val="single" w:sz="8" w:space="0" w:color="000000"/>
      </w:pBdr>
      <w:shd w:val="clear" w:color="auto" w:fill="A6A6A6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zh-CN"/>
    </w:rPr>
  </w:style>
  <w:style w:type="paragraph" w:customStyle="1" w:styleId="xl76">
    <w:name w:val="xl76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xl77">
    <w:name w:val="xl77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top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xl78">
    <w:name w:val="xl78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top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xl79">
    <w:name w:val="xl79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xl80">
    <w:name w:val="xl80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top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xl81">
    <w:name w:val="xl81"/>
    <w:basedOn w:val="Normalny"/>
    <w:rsid w:val="00BA3E15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ind w:firstLine="100"/>
      <w:textAlignment w:val="top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xl82">
    <w:name w:val="xl82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top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xl83">
    <w:name w:val="xl83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xl84">
    <w:name w:val="xl84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top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xl85">
    <w:name w:val="xl85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xl86">
    <w:name w:val="xl86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xl87">
    <w:name w:val="xl87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top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xl88">
    <w:name w:val="xl88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top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xl89">
    <w:name w:val="xl89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xl90">
    <w:name w:val="xl90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top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xl91">
    <w:name w:val="xl91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zh-CN"/>
    </w:rPr>
  </w:style>
  <w:style w:type="paragraph" w:customStyle="1" w:styleId="xl92">
    <w:name w:val="xl92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xl93">
    <w:name w:val="xl93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xl94">
    <w:name w:val="xl94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0CECE"/>
      <w:suppressAutoHyphens/>
      <w:spacing w:before="280" w:after="280" w:line="240" w:lineRule="auto"/>
      <w:textAlignment w:val="top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xl95">
    <w:name w:val="xl95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0CECE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xl96">
    <w:name w:val="xl96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0CECE"/>
      <w:suppressAutoHyphens/>
      <w:spacing w:before="280" w:after="280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zh-CN"/>
    </w:rPr>
  </w:style>
  <w:style w:type="paragraph" w:customStyle="1" w:styleId="xl97">
    <w:name w:val="xl97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0CECE"/>
      <w:suppressAutoHyphens/>
      <w:spacing w:before="280" w:after="280" w:line="240" w:lineRule="auto"/>
      <w:textAlignment w:val="top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xl98">
    <w:name w:val="xl98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0CECE"/>
      <w:suppressAutoHyphens/>
      <w:spacing w:before="280" w:after="280" w:line="240" w:lineRule="auto"/>
      <w:textAlignment w:val="top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xl99">
    <w:name w:val="xl99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xl100">
    <w:name w:val="xl100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 w:line="240" w:lineRule="auto"/>
      <w:textAlignment w:val="top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xl101">
    <w:name w:val="xl101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xl102">
    <w:name w:val="xl102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0CECE"/>
      <w:suppressAutoHyphens/>
      <w:spacing w:before="280" w:after="280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xl103">
    <w:name w:val="xl103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0CECE"/>
      <w:suppressAutoHyphens/>
      <w:spacing w:before="280" w:after="280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xl104">
    <w:name w:val="xl104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0CECE"/>
      <w:suppressAutoHyphens/>
      <w:spacing w:before="280" w:after="280" w:line="240" w:lineRule="auto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xl105">
    <w:name w:val="xl105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0CECE"/>
      <w:suppressAutoHyphens/>
      <w:spacing w:before="280" w:after="280" w:line="240" w:lineRule="auto"/>
      <w:jc w:val="center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xl106">
    <w:name w:val="xl106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 w:line="240" w:lineRule="auto"/>
      <w:textAlignment w:val="top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xl107">
    <w:name w:val="xl107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Zawartotabeli">
    <w:name w:val="Zawartość tabeli"/>
    <w:basedOn w:val="Normalny"/>
    <w:rsid w:val="00BA3E15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Nagwektabeli">
    <w:name w:val="Nagłówek tabeli"/>
    <w:basedOn w:val="Zawartotabeli"/>
    <w:rsid w:val="00BA3E15"/>
    <w:pPr>
      <w:jc w:val="center"/>
    </w:pPr>
    <w:rPr>
      <w:b/>
      <w:bCs/>
    </w:rPr>
  </w:style>
  <w:style w:type="character" w:customStyle="1" w:styleId="hgkelc">
    <w:name w:val="hgkelc"/>
    <w:basedOn w:val="Domylnaczcionkaakapitu"/>
    <w:rsid w:val="00575A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40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1191</Words>
  <Characters>7149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SWZ</vt:lpstr>
    </vt:vector>
  </TitlesOfParts>
  <Company/>
  <LinksUpToDate>false</LinksUpToDate>
  <CharactersWithSpaces>8324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SWZ</dc:title>
  <dc:creator>Ela</dc:creator>
  <cp:lastModifiedBy>E Lipka</cp:lastModifiedBy>
  <cp:revision>25</cp:revision>
  <cp:lastPrinted>2026-03-10T12:07:00Z</cp:lastPrinted>
  <dcterms:created xsi:type="dcterms:W3CDTF">2026-02-23T12:57:00Z</dcterms:created>
  <dcterms:modified xsi:type="dcterms:W3CDTF">2026-03-11T12:14:00Z</dcterms:modified>
</cp:coreProperties>
</file>